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5221F" w14:textId="77777777" w:rsidR="00FA7D16" w:rsidRPr="004D4B9C" w:rsidRDefault="00FA7D16" w:rsidP="00FA7D16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247AA674" w14:textId="77777777" w:rsidR="00FA7D16" w:rsidRPr="004D4B9C" w:rsidRDefault="00A65B5B" w:rsidP="00FA7D16">
      <w:pPr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4D4B9C">
        <w:rPr>
          <w:rFonts w:ascii="Arial" w:hAnsi="Arial" w:cs="Arial"/>
          <w:b/>
          <w:color w:val="auto"/>
          <w:sz w:val="22"/>
          <w:szCs w:val="22"/>
        </w:rPr>
        <w:t>Załącznik nr 5</w:t>
      </w:r>
      <w:r w:rsidR="00FA7D16" w:rsidRPr="004D4B9C">
        <w:rPr>
          <w:rFonts w:ascii="Arial" w:hAnsi="Arial" w:cs="Arial"/>
          <w:b/>
          <w:color w:val="auto"/>
          <w:sz w:val="22"/>
          <w:szCs w:val="22"/>
        </w:rPr>
        <w:t xml:space="preserve"> do Zapytania ofertowego</w:t>
      </w:r>
    </w:p>
    <w:p w14:paraId="1050638B" w14:textId="77777777" w:rsidR="00FA7D16" w:rsidRPr="004D4B9C" w:rsidRDefault="00FA7D16" w:rsidP="00FA7D16">
      <w:pPr>
        <w:jc w:val="right"/>
        <w:rPr>
          <w:rFonts w:ascii="Arial" w:hAnsi="Arial" w:cs="Arial"/>
          <w:b/>
          <w:color w:val="auto"/>
          <w:sz w:val="22"/>
          <w:szCs w:val="22"/>
        </w:rPr>
      </w:pPr>
    </w:p>
    <w:p w14:paraId="77079632" w14:textId="77777777" w:rsidR="00FA7D16" w:rsidRPr="004D4B9C" w:rsidRDefault="00FA7D16" w:rsidP="00FA7D1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D4B9C">
        <w:rPr>
          <w:rFonts w:ascii="Arial" w:hAnsi="Arial" w:cs="Arial"/>
          <w:b/>
          <w:sz w:val="22"/>
          <w:szCs w:val="22"/>
          <w:u w:val="single"/>
        </w:rPr>
        <w:t>O Ś W I A D C Z E N I E</w:t>
      </w:r>
    </w:p>
    <w:p w14:paraId="791A0009" w14:textId="77777777" w:rsidR="00FA7D16" w:rsidRPr="004D4B9C" w:rsidRDefault="00FA7D16" w:rsidP="00FA7D1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804D7B" w14:textId="3732F8F6" w:rsidR="004D4B9C" w:rsidRDefault="00FA7D16" w:rsidP="00480482">
      <w:pPr>
        <w:pStyle w:val="Standard"/>
        <w:spacing w:line="200" w:lineRule="atLeast"/>
        <w:jc w:val="both"/>
        <w:rPr>
          <w:rFonts w:ascii="Arial" w:hAnsi="Arial" w:cs="Arial"/>
          <w:sz w:val="22"/>
          <w:szCs w:val="22"/>
        </w:rPr>
      </w:pPr>
      <w:r w:rsidRPr="004D4B9C">
        <w:rPr>
          <w:rFonts w:ascii="Arial" w:hAnsi="Arial" w:cs="Arial"/>
          <w:sz w:val="22"/>
          <w:szCs w:val="22"/>
        </w:rPr>
        <w:t xml:space="preserve">Niniejszym oświadczamy, że składając ofertę wspólną, ponosimy solidarną odpowiedzialność za niewykonanie lub nienależyte wykonanie zamówienia pn. </w:t>
      </w:r>
      <w:r w:rsidR="0069123F" w:rsidRPr="0069123F">
        <w:rPr>
          <w:rFonts w:ascii="Arial" w:hAnsi="Arial" w:cs="Arial"/>
          <w:b/>
          <w:sz w:val="22"/>
          <w:szCs w:val="22"/>
        </w:rPr>
        <w:t>Organ</w:t>
      </w:r>
      <w:r w:rsidR="00A973E4">
        <w:rPr>
          <w:rFonts w:ascii="Arial" w:hAnsi="Arial" w:cs="Arial"/>
          <w:b/>
          <w:sz w:val="22"/>
          <w:szCs w:val="22"/>
        </w:rPr>
        <w:t xml:space="preserve">izacja i przeprowadzenie </w:t>
      </w:r>
      <w:bookmarkStart w:id="0" w:name="_GoBack"/>
      <w:bookmarkEnd w:id="0"/>
      <w:r w:rsidR="00DA01E9" w:rsidRPr="00DA01E9">
        <w:rPr>
          <w:rFonts w:ascii="Arial" w:hAnsi="Arial" w:cs="Arial"/>
          <w:b/>
          <w:sz w:val="22"/>
          <w:szCs w:val="22"/>
        </w:rPr>
        <w:t>szkoleń/kursów zawodowych kończących się egzaminem potwierdzającym uzyskanie kwalifikacji/nabycie kompetencji zawodowych w ramach projektu „Kompleksowy Program Reintegracji Społecznej i Zawodowej Mieszkańców Subregionu Sądeckiego Metamorfozy 2”</w:t>
      </w:r>
      <w:r w:rsidR="004D4B9C" w:rsidRPr="0069123F">
        <w:rPr>
          <w:rFonts w:ascii="Arial" w:hAnsi="Arial" w:cs="Arial"/>
          <w:b/>
          <w:sz w:val="22"/>
          <w:szCs w:val="22"/>
        </w:rPr>
        <w:t xml:space="preserve"> dofinansowanego w ramach programu Fundusze Europejskie dla Małopolski 2021-2027, Priorytetu 6. Fundusze europejskie dla rynku pracy, edukacji i włączenia społecznego, Działania 6.16 Aktywizacja społeczno-zawodowa, typ projektu B. Aktywizacja społeczna i zawodowa osób zagrożonych wykluczeniem społecznym oraz osób biernych zawodowo w podmiotach reintegracyjnych, z Europejskiego Funduszu Społecznego Plus.</w:t>
      </w:r>
    </w:p>
    <w:p w14:paraId="56295D65" w14:textId="77777777" w:rsidR="004D4B9C" w:rsidRDefault="004D4B9C" w:rsidP="00480482">
      <w:pPr>
        <w:pStyle w:val="Standard"/>
        <w:spacing w:line="200" w:lineRule="atLeast"/>
        <w:jc w:val="both"/>
        <w:rPr>
          <w:rFonts w:ascii="Arial" w:hAnsi="Arial" w:cs="Arial"/>
          <w:sz w:val="22"/>
          <w:szCs w:val="22"/>
        </w:rPr>
      </w:pPr>
    </w:p>
    <w:p w14:paraId="0BF0D352" w14:textId="77777777" w:rsidR="004D4B9C" w:rsidRDefault="004D4B9C" w:rsidP="00480482">
      <w:pPr>
        <w:pStyle w:val="Standard"/>
        <w:spacing w:line="200" w:lineRule="atLeast"/>
        <w:jc w:val="both"/>
        <w:rPr>
          <w:rFonts w:ascii="Arial" w:hAnsi="Arial" w:cs="Arial"/>
          <w:sz w:val="22"/>
          <w:szCs w:val="22"/>
        </w:rPr>
      </w:pPr>
    </w:p>
    <w:p w14:paraId="30E7AC49" w14:textId="77777777" w:rsidR="004D4B9C" w:rsidRDefault="004D4B9C" w:rsidP="00480482">
      <w:pPr>
        <w:pStyle w:val="Standard"/>
        <w:spacing w:line="200" w:lineRule="atLeast"/>
        <w:jc w:val="both"/>
        <w:rPr>
          <w:rFonts w:ascii="Arial" w:hAnsi="Arial" w:cs="Arial"/>
          <w:sz w:val="22"/>
          <w:szCs w:val="22"/>
        </w:rPr>
      </w:pPr>
    </w:p>
    <w:p w14:paraId="42C9288A" w14:textId="77777777" w:rsidR="00FA7D16" w:rsidRPr="004D4B9C" w:rsidRDefault="00FA7D16" w:rsidP="004D4B9C">
      <w:pPr>
        <w:pStyle w:val="Tekstpodstawowy"/>
        <w:spacing w:after="0"/>
        <w:rPr>
          <w:rFonts w:ascii="Arial" w:hAnsi="Arial" w:cs="Arial"/>
          <w:sz w:val="22"/>
          <w:szCs w:val="22"/>
        </w:rPr>
      </w:pPr>
      <w:r w:rsidRPr="004D4B9C">
        <w:rPr>
          <w:rFonts w:ascii="Arial" w:hAnsi="Arial" w:cs="Arial"/>
          <w:sz w:val="22"/>
          <w:szCs w:val="22"/>
        </w:rPr>
        <w:t xml:space="preserve">Jednocześnie </w:t>
      </w:r>
      <w:r w:rsidRPr="004D4B9C">
        <w:rPr>
          <w:rFonts w:ascii="Arial" w:hAnsi="Arial" w:cs="Arial"/>
          <w:b/>
          <w:bCs/>
          <w:sz w:val="22"/>
          <w:szCs w:val="22"/>
        </w:rPr>
        <w:t>ustanawiamy pełnomocnika: ....................................................................</w:t>
      </w:r>
    </w:p>
    <w:p w14:paraId="3A24FC91" w14:textId="77777777" w:rsidR="00FA7D16" w:rsidRPr="004D4B9C" w:rsidRDefault="00FA7D16" w:rsidP="004D4B9C">
      <w:pPr>
        <w:pStyle w:val="ust"/>
        <w:widowControl w:val="0"/>
        <w:spacing w:before="0" w:after="0"/>
        <w:ind w:left="0" w:firstLine="0"/>
        <w:jc w:val="left"/>
        <w:rPr>
          <w:rFonts w:ascii="Arial" w:hAnsi="Arial" w:cs="Arial"/>
          <w:i/>
          <w:iCs/>
          <w:sz w:val="22"/>
          <w:szCs w:val="22"/>
        </w:rPr>
      </w:pPr>
      <w:r w:rsidRPr="004D4B9C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4D4B9C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4D4B9C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4D4B9C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4D4B9C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4D4B9C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4D4B9C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4D4B9C">
        <w:rPr>
          <w:rFonts w:ascii="Arial" w:hAnsi="Arial" w:cs="Arial"/>
          <w:i/>
          <w:iCs/>
          <w:sz w:val="20"/>
          <w:szCs w:val="22"/>
        </w:rPr>
        <w:t>(imię, nazwisko)</w:t>
      </w:r>
    </w:p>
    <w:p w14:paraId="37FA16A0" w14:textId="77777777" w:rsidR="00FA7D16" w:rsidRPr="004D4B9C" w:rsidRDefault="00FA7D16" w:rsidP="00FA7D16">
      <w:pPr>
        <w:pStyle w:val="ust"/>
        <w:widowControl w:val="0"/>
        <w:spacing w:before="0" w:after="0" w:line="360" w:lineRule="auto"/>
        <w:ind w:left="0" w:firstLine="0"/>
        <w:rPr>
          <w:rFonts w:ascii="Arial" w:hAnsi="Arial" w:cs="Arial"/>
          <w:sz w:val="22"/>
          <w:szCs w:val="22"/>
        </w:rPr>
      </w:pPr>
      <w:r w:rsidRPr="004D4B9C">
        <w:rPr>
          <w:rFonts w:ascii="Arial" w:hAnsi="Arial" w:cs="Arial"/>
          <w:sz w:val="22"/>
          <w:szCs w:val="22"/>
        </w:rPr>
        <w:t>do reprezentowania nas w postępowaniu o udzielenie przedmiotowego zamówienia/ reprezentowania w przedmiotowym postępowaniu i zawarcia umowy w sprawie przedmiotowego zamówienia*</w:t>
      </w:r>
    </w:p>
    <w:tbl>
      <w:tblPr>
        <w:tblW w:w="9779" w:type="dxa"/>
        <w:tblInd w:w="-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3243"/>
        <w:gridCol w:w="3260"/>
      </w:tblGrid>
      <w:tr w:rsidR="00FA7D16" w:rsidRPr="004D4B9C" w14:paraId="3E2EE9C2" w14:textId="77777777" w:rsidTr="004D4B9C">
        <w:trPr>
          <w:cantSplit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1042CAB3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4B9C">
              <w:rPr>
                <w:rFonts w:ascii="Arial" w:hAnsi="Arial" w:cs="Arial"/>
                <w:b/>
                <w:sz w:val="22"/>
                <w:szCs w:val="22"/>
              </w:rPr>
              <w:t>Firma – podmiot</w:t>
            </w:r>
          </w:p>
        </w:tc>
        <w:tc>
          <w:tcPr>
            <w:tcW w:w="3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6D66EEF2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4B9C">
              <w:rPr>
                <w:rFonts w:ascii="Arial" w:hAnsi="Arial" w:cs="Arial"/>
                <w:b/>
                <w:sz w:val="22"/>
                <w:szCs w:val="22"/>
              </w:rPr>
              <w:t>Firma – podmiot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20E9A36A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4B9C">
              <w:rPr>
                <w:rFonts w:ascii="Arial" w:hAnsi="Arial" w:cs="Arial"/>
                <w:b/>
                <w:sz w:val="22"/>
                <w:szCs w:val="22"/>
              </w:rPr>
              <w:t>Firma – podmiot</w:t>
            </w:r>
          </w:p>
        </w:tc>
      </w:tr>
      <w:tr w:rsidR="00FA7D16" w:rsidRPr="004D4B9C" w14:paraId="20809009" w14:textId="77777777" w:rsidTr="004D4B9C">
        <w:trPr>
          <w:cantSplit/>
        </w:trPr>
        <w:tc>
          <w:tcPr>
            <w:tcW w:w="327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28CA7F8F" w14:textId="77777777" w:rsidR="00FA7D16" w:rsidRPr="001B3078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7B8C60BF" w14:textId="77777777" w:rsidR="00FA7D16" w:rsidRPr="001B3078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3686A62" w14:textId="77777777" w:rsidR="00FA7D16" w:rsidRPr="001B3078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67C61A20" w14:textId="77777777" w:rsidR="00FA7D16" w:rsidRPr="001B3078" w:rsidRDefault="00FA7D16" w:rsidP="004D4B9C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B3078">
              <w:rPr>
                <w:rFonts w:ascii="Arial" w:hAnsi="Arial" w:cs="Arial"/>
                <w:color w:val="auto"/>
                <w:sz w:val="22"/>
                <w:szCs w:val="22"/>
              </w:rPr>
              <w:t>/</w:t>
            </w:r>
            <w:r w:rsidR="004D4B9C" w:rsidRPr="001B3078">
              <w:rPr>
                <w:rFonts w:ascii="Arial" w:hAnsi="Arial" w:cs="Arial"/>
                <w:color w:val="auto"/>
                <w:sz w:val="22"/>
                <w:szCs w:val="22"/>
              </w:rPr>
              <w:t>dane firmy</w:t>
            </w:r>
            <w:r w:rsidRPr="001B3078">
              <w:rPr>
                <w:rFonts w:ascii="Arial" w:hAnsi="Arial" w:cs="Arial"/>
                <w:color w:val="auto"/>
                <w:sz w:val="22"/>
                <w:szCs w:val="22"/>
              </w:rPr>
              <w:t>/</w:t>
            </w:r>
          </w:p>
        </w:tc>
        <w:tc>
          <w:tcPr>
            <w:tcW w:w="324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35E52660" w14:textId="77777777" w:rsidR="00FA7D16" w:rsidRPr="001B3078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32FE082B" w14:textId="77777777" w:rsidR="00FA7D16" w:rsidRPr="001B3078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68C248C" w14:textId="77777777" w:rsidR="00FA7D16" w:rsidRPr="001B3078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9630146" w14:textId="77777777" w:rsidR="00FA7D16" w:rsidRPr="001B3078" w:rsidRDefault="00FA7D16" w:rsidP="004D4B9C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B3078">
              <w:rPr>
                <w:rFonts w:ascii="Arial" w:hAnsi="Arial" w:cs="Arial"/>
                <w:color w:val="auto"/>
                <w:sz w:val="22"/>
                <w:szCs w:val="22"/>
              </w:rPr>
              <w:t>/</w:t>
            </w:r>
            <w:r w:rsidR="004D4B9C" w:rsidRPr="001B3078">
              <w:rPr>
                <w:rFonts w:ascii="Arial" w:hAnsi="Arial" w:cs="Arial"/>
                <w:color w:val="auto"/>
                <w:sz w:val="22"/>
                <w:szCs w:val="22"/>
              </w:rPr>
              <w:t>dane firmy</w:t>
            </w:r>
            <w:r w:rsidRPr="001B3078">
              <w:rPr>
                <w:rFonts w:ascii="Arial" w:hAnsi="Arial" w:cs="Arial"/>
                <w:color w:val="auto"/>
                <w:sz w:val="22"/>
                <w:szCs w:val="22"/>
              </w:rPr>
              <w:t>/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34C248" w14:textId="77777777" w:rsidR="00FA7D16" w:rsidRPr="001B3078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710E148D" w14:textId="77777777" w:rsidR="00FA7D16" w:rsidRPr="001B3078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4437619B" w14:textId="77777777" w:rsidR="00FA7D16" w:rsidRPr="001B3078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BA83EDE" w14:textId="77777777" w:rsidR="00FA7D16" w:rsidRPr="001B3078" w:rsidRDefault="00FA7D16" w:rsidP="004D4B9C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B3078">
              <w:rPr>
                <w:rFonts w:ascii="Arial" w:hAnsi="Arial" w:cs="Arial"/>
                <w:color w:val="auto"/>
                <w:sz w:val="22"/>
                <w:szCs w:val="22"/>
              </w:rPr>
              <w:t>/</w:t>
            </w:r>
            <w:r w:rsidR="004D4B9C" w:rsidRPr="001B3078">
              <w:rPr>
                <w:rFonts w:ascii="Arial" w:hAnsi="Arial" w:cs="Arial"/>
                <w:color w:val="auto"/>
                <w:sz w:val="22"/>
                <w:szCs w:val="22"/>
              </w:rPr>
              <w:t>dane firmy</w:t>
            </w:r>
            <w:r w:rsidRPr="001B3078">
              <w:rPr>
                <w:rFonts w:ascii="Arial" w:hAnsi="Arial" w:cs="Arial"/>
                <w:color w:val="auto"/>
                <w:sz w:val="22"/>
                <w:szCs w:val="22"/>
              </w:rPr>
              <w:t>/</w:t>
            </w:r>
          </w:p>
        </w:tc>
      </w:tr>
      <w:tr w:rsidR="00FA7D16" w:rsidRPr="004D4B9C" w14:paraId="05053E2D" w14:textId="77777777" w:rsidTr="004D4B9C">
        <w:trPr>
          <w:cantSplit/>
        </w:trPr>
        <w:tc>
          <w:tcPr>
            <w:tcW w:w="3276" w:type="dxa"/>
            <w:tcBorders>
              <w:left w:val="single" w:sz="1" w:space="0" w:color="000000"/>
              <w:bottom w:val="single" w:sz="1" w:space="0" w:color="000000"/>
            </w:tcBorders>
          </w:tcPr>
          <w:p w14:paraId="7F226462" w14:textId="77777777" w:rsidR="004D4B9C" w:rsidRDefault="004D4B9C" w:rsidP="008B4E99">
            <w:pPr>
              <w:tabs>
                <w:tab w:val="left" w:pos="840"/>
              </w:tabs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  <w:p w14:paraId="65720FDE" w14:textId="77777777" w:rsidR="00FA7D16" w:rsidRPr="004D4B9C" w:rsidRDefault="00FA7D16" w:rsidP="008B4E99">
            <w:pPr>
              <w:tabs>
                <w:tab w:val="left" w:pos="840"/>
              </w:tabs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4D4B9C">
              <w:rPr>
                <w:rFonts w:ascii="Arial" w:hAnsi="Arial" w:cs="Arial"/>
                <w:b/>
                <w:bCs/>
                <w:sz w:val="18"/>
                <w:szCs w:val="22"/>
              </w:rPr>
              <w:t>………………………………</w:t>
            </w:r>
          </w:p>
          <w:p w14:paraId="63D792AF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4D4B9C">
              <w:rPr>
                <w:rFonts w:ascii="Arial" w:hAnsi="Arial" w:cs="Arial"/>
                <w:sz w:val="18"/>
                <w:szCs w:val="22"/>
              </w:rPr>
              <w:t>imię i nazwisko osoby uprawnionej do reprezentowania</w:t>
            </w:r>
          </w:p>
        </w:tc>
        <w:tc>
          <w:tcPr>
            <w:tcW w:w="3243" w:type="dxa"/>
            <w:tcBorders>
              <w:left w:val="single" w:sz="1" w:space="0" w:color="000000"/>
              <w:bottom w:val="single" w:sz="1" w:space="0" w:color="000000"/>
            </w:tcBorders>
          </w:tcPr>
          <w:p w14:paraId="60233803" w14:textId="77777777" w:rsidR="004D4B9C" w:rsidRDefault="004D4B9C" w:rsidP="008B4E99">
            <w:pPr>
              <w:tabs>
                <w:tab w:val="left" w:pos="840"/>
              </w:tabs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  <w:p w14:paraId="4228AF45" w14:textId="77777777" w:rsidR="00FA7D16" w:rsidRPr="004D4B9C" w:rsidRDefault="00FA7D16" w:rsidP="008B4E99">
            <w:pPr>
              <w:tabs>
                <w:tab w:val="left" w:pos="840"/>
              </w:tabs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4D4B9C">
              <w:rPr>
                <w:rFonts w:ascii="Arial" w:hAnsi="Arial" w:cs="Arial"/>
                <w:b/>
                <w:bCs/>
                <w:sz w:val="18"/>
                <w:szCs w:val="22"/>
              </w:rPr>
              <w:t>………………………………</w:t>
            </w:r>
          </w:p>
          <w:p w14:paraId="2DD8BE4A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4D4B9C">
              <w:rPr>
                <w:rFonts w:ascii="Arial" w:hAnsi="Arial" w:cs="Arial"/>
                <w:sz w:val="18"/>
                <w:szCs w:val="22"/>
              </w:rPr>
              <w:t>imię i nazwisko osoby uprawnionej do reprezentowania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08D6A6" w14:textId="77777777" w:rsidR="004D4B9C" w:rsidRDefault="004D4B9C" w:rsidP="008B4E99">
            <w:pPr>
              <w:tabs>
                <w:tab w:val="left" w:pos="840"/>
              </w:tabs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  <w:p w14:paraId="411FA03B" w14:textId="77777777" w:rsidR="00FA7D16" w:rsidRPr="004D4B9C" w:rsidRDefault="00FA7D16" w:rsidP="008B4E99">
            <w:pPr>
              <w:tabs>
                <w:tab w:val="left" w:pos="840"/>
              </w:tabs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4D4B9C">
              <w:rPr>
                <w:rFonts w:ascii="Arial" w:hAnsi="Arial" w:cs="Arial"/>
                <w:b/>
                <w:bCs/>
                <w:sz w:val="18"/>
                <w:szCs w:val="22"/>
              </w:rPr>
              <w:t>………………………………</w:t>
            </w:r>
          </w:p>
          <w:p w14:paraId="7552D012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4D4B9C">
              <w:rPr>
                <w:rFonts w:ascii="Arial" w:hAnsi="Arial" w:cs="Arial"/>
                <w:sz w:val="18"/>
                <w:szCs w:val="22"/>
              </w:rPr>
              <w:t>imię i nazwisko osoby uprawnionej do reprezentowania</w:t>
            </w:r>
          </w:p>
        </w:tc>
      </w:tr>
      <w:tr w:rsidR="00FA7D16" w:rsidRPr="004D4B9C" w14:paraId="5A767ADD" w14:textId="77777777" w:rsidTr="004D4B9C">
        <w:trPr>
          <w:cantSplit/>
        </w:trPr>
        <w:tc>
          <w:tcPr>
            <w:tcW w:w="3276" w:type="dxa"/>
            <w:tcBorders>
              <w:left w:val="single" w:sz="1" w:space="0" w:color="000000"/>
              <w:bottom w:val="single" w:sz="1" w:space="0" w:color="000000"/>
            </w:tcBorders>
          </w:tcPr>
          <w:p w14:paraId="352EECBC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43CBE76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963B0BA" w14:textId="77777777" w:rsidR="00FA7D16" w:rsidRPr="004D4B9C" w:rsidRDefault="00FA7D16" w:rsidP="008B4E99">
            <w:pPr>
              <w:tabs>
                <w:tab w:val="left" w:pos="8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4B9C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  <w:p w14:paraId="507F8CB6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4B9C">
              <w:rPr>
                <w:rFonts w:ascii="Arial" w:hAnsi="Arial" w:cs="Arial"/>
                <w:sz w:val="22"/>
                <w:szCs w:val="22"/>
              </w:rPr>
              <w:t>/podpis/</w:t>
            </w:r>
          </w:p>
        </w:tc>
        <w:tc>
          <w:tcPr>
            <w:tcW w:w="3243" w:type="dxa"/>
            <w:tcBorders>
              <w:left w:val="single" w:sz="1" w:space="0" w:color="000000"/>
              <w:bottom w:val="single" w:sz="1" w:space="0" w:color="000000"/>
            </w:tcBorders>
          </w:tcPr>
          <w:p w14:paraId="48460459" w14:textId="77777777" w:rsidR="00FA7D16" w:rsidRPr="004D4B9C" w:rsidRDefault="00FA7D16" w:rsidP="008B4E9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121A931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36494FE" w14:textId="77777777" w:rsidR="00FA7D16" w:rsidRPr="004D4B9C" w:rsidRDefault="00FA7D16" w:rsidP="008B4E99">
            <w:pPr>
              <w:tabs>
                <w:tab w:val="left" w:pos="8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4B9C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  <w:p w14:paraId="04B4A619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4B9C">
              <w:rPr>
                <w:rFonts w:ascii="Arial" w:hAnsi="Arial" w:cs="Arial"/>
                <w:sz w:val="22"/>
                <w:szCs w:val="22"/>
              </w:rPr>
              <w:t>/podpis/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54CE0C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D716858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BCC479" w14:textId="77777777" w:rsidR="00FA7D16" w:rsidRPr="004D4B9C" w:rsidRDefault="00FA7D16" w:rsidP="008B4E99">
            <w:pPr>
              <w:tabs>
                <w:tab w:val="left" w:pos="8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4B9C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  <w:p w14:paraId="6ECA1AE3" w14:textId="77777777" w:rsidR="00FA7D16" w:rsidRPr="004D4B9C" w:rsidRDefault="00FA7D16" w:rsidP="008B4E99">
            <w:pPr>
              <w:tabs>
                <w:tab w:val="left" w:pos="84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4B9C">
              <w:rPr>
                <w:rFonts w:ascii="Arial" w:hAnsi="Arial" w:cs="Arial"/>
                <w:sz w:val="22"/>
                <w:szCs w:val="22"/>
              </w:rPr>
              <w:t>/podpis/</w:t>
            </w:r>
          </w:p>
        </w:tc>
      </w:tr>
    </w:tbl>
    <w:p w14:paraId="0E5448A1" w14:textId="77777777" w:rsidR="00FA7D16" w:rsidRPr="004D4B9C" w:rsidRDefault="00FA7D16" w:rsidP="00FA7D16">
      <w:pPr>
        <w:spacing w:line="360" w:lineRule="auto"/>
        <w:ind w:left="45"/>
        <w:rPr>
          <w:rFonts w:ascii="Arial" w:hAnsi="Arial" w:cs="Arial"/>
          <w:i/>
          <w:szCs w:val="22"/>
        </w:rPr>
      </w:pPr>
      <w:r w:rsidRPr="004D4B9C">
        <w:rPr>
          <w:rFonts w:ascii="Arial" w:hAnsi="Arial" w:cs="Arial"/>
          <w:i/>
          <w:szCs w:val="22"/>
        </w:rPr>
        <w:t>*) niepotrzebne skreślić</w:t>
      </w:r>
    </w:p>
    <w:p w14:paraId="527301E2" w14:textId="77777777" w:rsidR="00FA7D16" w:rsidRPr="004D4B9C" w:rsidRDefault="00FA7D16" w:rsidP="00FA7D16">
      <w:pPr>
        <w:spacing w:line="360" w:lineRule="auto"/>
        <w:ind w:left="45"/>
        <w:jc w:val="both"/>
        <w:rPr>
          <w:rFonts w:ascii="Arial" w:hAnsi="Arial" w:cs="Arial"/>
          <w:sz w:val="22"/>
          <w:szCs w:val="22"/>
        </w:rPr>
      </w:pPr>
    </w:p>
    <w:p w14:paraId="211C1A30" w14:textId="77777777" w:rsidR="00203AA0" w:rsidRPr="004D4B9C" w:rsidRDefault="00203AA0" w:rsidP="00FA7D16">
      <w:pPr>
        <w:spacing w:line="360" w:lineRule="auto"/>
        <w:ind w:left="45"/>
        <w:jc w:val="both"/>
        <w:rPr>
          <w:rFonts w:ascii="Arial" w:hAnsi="Arial" w:cs="Arial"/>
          <w:sz w:val="22"/>
          <w:szCs w:val="22"/>
        </w:rPr>
      </w:pPr>
    </w:p>
    <w:p w14:paraId="4E256A2B" w14:textId="77777777" w:rsidR="00EA2FDC" w:rsidRPr="004D4B9C" w:rsidRDefault="00FA7D16" w:rsidP="004D4B9C">
      <w:pPr>
        <w:spacing w:line="360" w:lineRule="auto"/>
        <w:ind w:left="45"/>
        <w:jc w:val="both"/>
        <w:rPr>
          <w:rFonts w:ascii="Arial" w:hAnsi="Arial" w:cs="Arial"/>
          <w:sz w:val="22"/>
          <w:szCs w:val="22"/>
        </w:rPr>
      </w:pPr>
      <w:r w:rsidRPr="004D4B9C">
        <w:rPr>
          <w:rFonts w:ascii="Arial" w:hAnsi="Arial" w:cs="Arial"/>
          <w:sz w:val="22"/>
          <w:szCs w:val="22"/>
        </w:rPr>
        <w:t>Miejscowość .................................. data .................................................</w:t>
      </w:r>
    </w:p>
    <w:sectPr w:rsidR="00EA2FDC" w:rsidRPr="004D4B9C" w:rsidSect="004D4B9C">
      <w:headerReference w:type="default" r:id="rId9"/>
      <w:footerReference w:type="default" r:id="rId10"/>
      <w:pgSz w:w="11906" w:h="16838"/>
      <w:pgMar w:top="2237" w:right="1417" w:bottom="851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AF021" w14:textId="77777777" w:rsidR="00E70F67" w:rsidRDefault="00E70F67">
      <w:r>
        <w:separator/>
      </w:r>
    </w:p>
  </w:endnote>
  <w:endnote w:type="continuationSeparator" w:id="0">
    <w:p w14:paraId="2FA7ED0F" w14:textId="77777777" w:rsidR="00E70F67" w:rsidRDefault="00E70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 Fallback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FreeSans">
    <w:altName w:val="Times New Roman"/>
    <w:charset w:val="00"/>
    <w:family w:val="roman"/>
    <w:pitch w:val="default"/>
  </w:font>
  <w:font w:name="EUAlbertina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3238C" w14:textId="77777777" w:rsidR="00FB7825" w:rsidRPr="009A1F9E" w:rsidRDefault="00FB7825" w:rsidP="00816864">
    <w:pPr>
      <w:tabs>
        <w:tab w:val="center" w:pos="4536"/>
        <w:tab w:val="left" w:pos="5715"/>
        <w:tab w:val="right" w:pos="9072"/>
      </w:tabs>
      <w:spacing w:after="240"/>
      <w:rPr>
        <w:rFonts w:ascii="Calibri" w:hAnsi="Calibri"/>
      </w:rPr>
    </w:pPr>
    <w:r>
      <w:rPr>
        <w:rFonts w:ascii="Calibri" w:hAnsi="Calibri"/>
      </w:rPr>
      <w:tab/>
    </w:r>
    <w:r>
      <w:rPr>
        <w:rFonts w:ascii="Calibri" w:hAnsi="Calibri"/>
      </w:rPr>
      <w:tab/>
    </w:r>
  </w:p>
  <w:p w14:paraId="37F7A82C" w14:textId="77777777" w:rsidR="00FB7825" w:rsidRDefault="00FB7825" w:rsidP="008168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53885B" w14:textId="77777777" w:rsidR="00E70F67" w:rsidRDefault="00E70F67">
      <w:r>
        <w:separator/>
      </w:r>
    </w:p>
  </w:footnote>
  <w:footnote w:type="continuationSeparator" w:id="0">
    <w:p w14:paraId="2CAAFCFC" w14:textId="77777777" w:rsidR="00E70F67" w:rsidRDefault="00E70F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F06965" w14:textId="77777777" w:rsidR="00FB7825" w:rsidRPr="004D4B9C" w:rsidRDefault="004D4B9C" w:rsidP="008D2017">
    <w:pPr>
      <w:pStyle w:val="Nagwek"/>
      <w:rPr>
        <w:rFonts w:ascii="Arial" w:hAnsi="Arial" w:cs="Arial"/>
        <w:sz w:val="22"/>
      </w:rPr>
    </w:pPr>
    <w:r w:rsidRPr="004D4B9C">
      <w:rPr>
        <w:rFonts w:ascii="Arial" w:eastAsia="Calibri" w:hAnsi="Arial" w:cs="Arial"/>
        <w:noProof/>
        <w:color w:val="auto"/>
        <w:sz w:val="18"/>
        <w:szCs w:val="22"/>
      </w:rPr>
      <w:drawing>
        <wp:inline distT="0" distB="0" distL="0" distR="0" wp14:anchorId="2F3D450A" wp14:editId="5C8E6154">
          <wp:extent cx="5760720" cy="609600"/>
          <wp:effectExtent l="0" t="0" r="0" b="0"/>
          <wp:docPr id="1" name="Obraz 1" descr="Logotyp Fundusze Europejskie dla Małopolski Dofinansowano przez Unię Europejską Małopolska" title="Logotypy infromujące o dofinansow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6"/>
    <w:multiLevelType w:val="multilevel"/>
    <w:tmpl w:val="C9F68392"/>
    <w:name w:val="WW8Num6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0000007"/>
    <w:multiLevelType w:val="multi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00000008"/>
    <w:multiLevelType w:val="multilevel"/>
    <w:tmpl w:val="00000008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9"/>
    <w:multiLevelType w:val="multilevel"/>
    <w:tmpl w:val="54746484"/>
    <w:name w:val="WW8Num9"/>
    <w:lvl w:ilvl="0">
      <w:start w:val="1"/>
      <w:numFmt w:val="decimal"/>
      <w:lvlText w:val="%1)"/>
      <w:lvlJc w:val="left"/>
      <w:pPr>
        <w:tabs>
          <w:tab w:val="num" w:pos="423"/>
        </w:tabs>
        <w:ind w:left="423" w:hanging="283"/>
      </w:pPr>
    </w:lvl>
    <w:lvl w:ilvl="1">
      <w:start w:val="1"/>
      <w:numFmt w:val="decimal"/>
      <w:lvlText w:val="%2."/>
      <w:lvlJc w:val="left"/>
      <w:pPr>
        <w:tabs>
          <w:tab w:val="num" w:pos="707"/>
        </w:tabs>
        <w:ind w:left="707" w:hanging="283"/>
      </w:pPr>
    </w:lvl>
    <w:lvl w:ilvl="2">
      <w:start w:val="1"/>
      <w:numFmt w:val="decimal"/>
      <w:lvlText w:val="%3."/>
      <w:lvlJc w:val="left"/>
      <w:pPr>
        <w:tabs>
          <w:tab w:val="num" w:pos="990"/>
        </w:tabs>
        <w:ind w:left="990" w:hanging="283"/>
      </w:pPr>
    </w:lvl>
    <w:lvl w:ilvl="3">
      <w:start w:val="1"/>
      <w:numFmt w:val="decimal"/>
      <w:lvlText w:val="%4."/>
      <w:lvlJc w:val="left"/>
      <w:pPr>
        <w:tabs>
          <w:tab w:val="num" w:pos="1274"/>
        </w:tabs>
        <w:ind w:left="1274" w:hanging="283"/>
      </w:pPr>
    </w:lvl>
    <w:lvl w:ilvl="4">
      <w:start w:val="1"/>
      <w:numFmt w:val="decimal"/>
      <w:lvlText w:val="%5."/>
      <w:lvlJc w:val="left"/>
      <w:pPr>
        <w:tabs>
          <w:tab w:val="num" w:pos="1557"/>
        </w:tabs>
        <w:ind w:left="1557" w:hanging="283"/>
      </w:pPr>
    </w:lvl>
    <w:lvl w:ilvl="5">
      <w:start w:val="1"/>
      <w:numFmt w:val="decimal"/>
      <w:lvlText w:val="%6."/>
      <w:lvlJc w:val="left"/>
      <w:pPr>
        <w:tabs>
          <w:tab w:val="num" w:pos="1841"/>
        </w:tabs>
        <w:ind w:left="1841" w:hanging="283"/>
      </w:pPr>
    </w:lvl>
    <w:lvl w:ilvl="6">
      <w:start w:val="1"/>
      <w:numFmt w:val="decimal"/>
      <w:lvlText w:val="%7."/>
      <w:lvlJc w:val="left"/>
      <w:pPr>
        <w:tabs>
          <w:tab w:val="num" w:pos="2124"/>
        </w:tabs>
        <w:ind w:left="2124" w:hanging="283"/>
      </w:pPr>
    </w:lvl>
    <w:lvl w:ilvl="7">
      <w:start w:val="1"/>
      <w:numFmt w:val="decimal"/>
      <w:lvlText w:val="%8."/>
      <w:lvlJc w:val="left"/>
      <w:pPr>
        <w:tabs>
          <w:tab w:val="num" w:pos="2408"/>
        </w:tabs>
        <w:ind w:left="2408" w:hanging="283"/>
      </w:pPr>
    </w:lvl>
    <w:lvl w:ilvl="8">
      <w:start w:val="1"/>
      <w:numFmt w:val="decimal"/>
      <w:lvlText w:val="%9."/>
      <w:lvlJc w:val="left"/>
      <w:pPr>
        <w:tabs>
          <w:tab w:val="num" w:pos="2691"/>
        </w:tabs>
        <w:ind w:left="2691" w:hanging="283"/>
      </w:pPr>
    </w:lvl>
  </w:abstractNum>
  <w:abstractNum w:abstractNumId="6">
    <w:nsid w:val="0000000A"/>
    <w:multiLevelType w:val="multilevel"/>
    <w:tmpl w:val="FF18FA20"/>
    <w:name w:val="WW8Num10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>
    <w:nsid w:val="0000000B"/>
    <w:multiLevelType w:val="multilevel"/>
    <w:tmpl w:val="0000000B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8">
    <w:nsid w:val="0000000C"/>
    <w:multiLevelType w:val="multilevel"/>
    <w:tmpl w:val="21DC7E72"/>
    <w:name w:val="WW8Num24"/>
    <w:lvl w:ilvl="0">
      <w:start w:val="1"/>
      <w:numFmt w:val="upperRoman"/>
      <w:lvlText w:val="%1."/>
      <w:lvlJc w:val="right"/>
      <w:pPr>
        <w:tabs>
          <w:tab w:val="num" w:pos="870"/>
        </w:tabs>
        <w:ind w:left="870" w:hanging="435"/>
      </w:pPr>
    </w:lvl>
    <w:lvl w:ilvl="1">
      <w:start w:val="1"/>
      <w:numFmt w:val="decimal"/>
      <w:lvlText w:val="%2)"/>
      <w:lvlJc w:val="left"/>
      <w:pPr>
        <w:tabs>
          <w:tab w:val="num" w:pos="1515"/>
        </w:tabs>
        <w:ind w:left="1515" w:hanging="360"/>
      </w:pPr>
    </w:lvl>
    <w:lvl w:ilvl="2">
      <w:start w:val="1"/>
      <w:numFmt w:val="decimal"/>
      <w:lvlText w:val="%3)"/>
      <w:lvlJc w:val="left"/>
      <w:pPr>
        <w:tabs>
          <w:tab w:val="num" w:pos="1515"/>
        </w:tabs>
        <w:ind w:left="1515" w:hanging="36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0000000F"/>
    <w:multiLevelType w:val="multilevel"/>
    <w:tmpl w:val="B29C93AA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>
    <w:nsid w:val="01177C50"/>
    <w:multiLevelType w:val="hybridMultilevel"/>
    <w:tmpl w:val="DF1277C4"/>
    <w:lvl w:ilvl="0" w:tplc="24C283C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B13D02"/>
    <w:multiLevelType w:val="hybridMultilevel"/>
    <w:tmpl w:val="74A20F6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05D56C89"/>
    <w:multiLevelType w:val="hybridMultilevel"/>
    <w:tmpl w:val="C77EB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9C45B47"/>
    <w:multiLevelType w:val="hybridMultilevel"/>
    <w:tmpl w:val="1668EB64"/>
    <w:lvl w:ilvl="0" w:tplc="D5A83E58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B0F66AC"/>
    <w:multiLevelType w:val="multilevel"/>
    <w:tmpl w:val="C9F6839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>
    <w:nsid w:val="0B25396B"/>
    <w:multiLevelType w:val="hybridMultilevel"/>
    <w:tmpl w:val="09B6EBE0"/>
    <w:lvl w:ilvl="0" w:tplc="CF2E9F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0B81744A"/>
    <w:multiLevelType w:val="hybridMultilevel"/>
    <w:tmpl w:val="1E1EAA32"/>
    <w:lvl w:ilvl="0" w:tplc="04150017">
      <w:start w:val="1"/>
      <w:numFmt w:val="lowerLetter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9">
    <w:nsid w:val="0F8C123C"/>
    <w:multiLevelType w:val="hybridMultilevel"/>
    <w:tmpl w:val="C7D4874A"/>
    <w:lvl w:ilvl="0" w:tplc="AC8AD1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11B8771B"/>
    <w:multiLevelType w:val="hybridMultilevel"/>
    <w:tmpl w:val="2CB0C020"/>
    <w:lvl w:ilvl="0" w:tplc="4050C8FE">
      <w:start w:val="1"/>
      <w:numFmt w:val="lowerLetter"/>
      <w:lvlText w:val="%1)"/>
      <w:lvlJc w:val="left"/>
      <w:pPr>
        <w:ind w:left="96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684" w:hanging="360"/>
      </w:pPr>
    </w:lvl>
    <w:lvl w:ilvl="2" w:tplc="0415001B" w:tentative="1">
      <w:start w:val="1"/>
      <w:numFmt w:val="lowerRoman"/>
      <w:lvlText w:val="%3."/>
      <w:lvlJc w:val="right"/>
      <w:pPr>
        <w:ind w:left="2404" w:hanging="180"/>
      </w:pPr>
    </w:lvl>
    <w:lvl w:ilvl="3" w:tplc="0415000F" w:tentative="1">
      <w:start w:val="1"/>
      <w:numFmt w:val="decimal"/>
      <w:lvlText w:val="%4."/>
      <w:lvlJc w:val="left"/>
      <w:pPr>
        <w:ind w:left="3124" w:hanging="360"/>
      </w:pPr>
    </w:lvl>
    <w:lvl w:ilvl="4" w:tplc="04150019" w:tentative="1">
      <w:start w:val="1"/>
      <w:numFmt w:val="lowerLetter"/>
      <w:lvlText w:val="%5."/>
      <w:lvlJc w:val="left"/>
      <w:pPr>
        <w:ind w:left="3844" w:hanging="360"/>
      </w:pPr>
    </w:lvl>
    <w:lvl w:ilvl="5" w:tplc="0415001B" w:tentative="1">
      <w:start w:val="1"/>
      <w:numFmt w:val="lowerRoman"/>
      <w:lvlText w:val="%6."/>
      <w:lvlJc w:val="right"/>
      <w:pPr>
        <w:ind w:left="4564" w:hanging="180"/>
      </w:pPr>
    </w:lvl>
    <w:lvl w:ilvl="6" w:tplc="0415000F" w:tentative="1">
      <w:start w:val="1"/>
      <w:numFmt w:val="decimal"/>
      <w:lvlText w:val="%7."/>
      <w:lvlJc w:val="left"/>
      <w:pPr>
        <w:ind w:left="5284" w:hanging="360"/>
      </w:pPr>
    </w:lvl>
    <w:lvl w:ilvl="7" w:tplc="04150019" w:tentative="1">
      <w:start w:val="1"/>
      <w:numFmt w:val="lowerLetter"/>
      <w:lvlText w:val="%8."/>
      <w:lvlJc w:val="left"/>
      <w:pPr>
        <w:ind w:left="6004" w:hanging="360"/>
      </w:pPr>
    </w:lvl>
    <w:lvl w:ilvl="8" w:tplc="0415001B" w:tentative="1">
      <w:start w:val="1"/>
      <w:numFmt w:val="lowerRoman"/>
      <w:lvlText w:val="%9."/>
      <w:lvlJc w:val="right"/>
      <w:pPr>
        <w:ind w:left="6724" w:hanging="180"/>
      </w:pPr>
    </w:lvl>
  </w:abstractNum>
  <w:abstractNum w:abstractNumId="21">
    <w:nsid w:val="1291002B"/>
    <w:multiLevelType w:val="multilevel"/>
    <w:tmpl w:val="298659C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12E46AEC"/>
    <w:multiLevelType w:val="hybridMultilevel"/>
    <w:tmpl w:val="6094A4EA"/>
    <w:lvl w:ilvl="0" w:tplc="5BEE51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3083D44"/>
    <w:multiLevelType w:val="hybridMultilevel"/>
    <w:tmpl w:val="7222DE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3A8537D"/>
    <w:multiLevelType w:val="hybridMultilevel"/>
    <w:tmpl w:val="6D9C902A"/>
    <w:lvl w:ilvl="0" w:tplc="C30EA2EE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3ED21B3"/>
    <w:multiLevelType w:val="hybridMultilevel"/>
    <w:tmpl w:val="0EFAF3FC"/>
    <w:lvl w:ilvl="0" w:tplc="1A14CBB2">
      <w:start w:val="2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4E42370"/>
    <w:multiLevelType w:val="hybridMultilevel"/>
    <w:tmpl w:val="4786649C"/>
    <w:lvl w:ilvl="0" w:tplc="6CB27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17460ECF"/>
    <w:multiLevelType w:val="multilevel"/>
    <w:tmpl w:val="A9AEF524"/>
    <w:lvl w:ilvl="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8227D92"/>
    <w:multiLevelType w:val="hybridMultilevel"/>
    <w:tmpl w:val="25906E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9C9659D"/>
    <w:multiLevelType w:val="hybridMultilevel"/>
    <w:tmpl w:val="26B4126C"/>
    <w:lvl w:ilvl="0" w:tplc="04FCB55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C787013"/>
    <w:multiLevelType w:val="hybridMultilevel"/>
    <w:tmpl w:val="EB0CBB8A"/>
    <w:lvl w:ilvl="0" w:tplc="160897A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E44547D"/>
    <w:multiLevelType w:val="hybridMultilevel"/>
    <w:tmpl w:val="1D50F736"/>
    <w:lvl w:ilvl="0" w:tplc="55007CB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3A06A9C"/>
    <w:multiLevelType w:val="hybridMultilevel"/>
    <w:tmpl w:val="47945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6B82B16"/>
    <w:multiLevelType w:val="hybridMultilevel"/>
    <w:tmpl w:val="6A7C9914"/>
    <w:lvl w:ilvl="0" w:tplc="8DFA5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D880075"/>
    <w:multiLevelType w:val="multilevel"/>
    <w:tmpl w:val="918075F0"/>
    <w:lvl w:ilvl="0">
      <w:start w:val="1"/>
      <w:numFmt w:val="lowerLetter"/>
      <w:lvlText w:val="%1)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2F227023"/>
    <w:multiLevelType w:val="hybridMultilevel"/>
    <w:tmpl w:val="62DADE9A"/>
    <w:name w:val="WW8Num182"/>
    <w:lvl w:ilvl="0" w:tplc="70BC39DE">
      <w:start w:val="13"/>
      <w:numFmt w:val="decimal"/>
      <w:lvlText w:val="%1."/>
      <w:lvlJc w:val="left"/>
      <w:pPr>
        <w:tabs>
          <w:tab w:val="num" w:pos="934"/>
        </w:tabs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2F481CC9"/>
    <w:multiLevelType w:val="hybridMultilevel"/>
    <w:tmpl w:val="C7D4874A"/>
    <w:lvl w:ilvl="0" w:tplc="AC8AD1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2F7E2F89"/>
    <w:multiLevelType w:val="hybridMultilevel"/>
    <w:tmpl w:val="6570F346"/>
    <w:lvl w:ilvl="0" w:tplc="0415000F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2436F2D"/>
    <w:multiLevelType w:val="hybridMultilevel"/>
    <w:tmpl w:val="AD60E796"/>
    <w:lvl w:ilvl="0" w:tplc="04150011">
      <w:start w:val="1"/>
      <w:numFmt w:val="decimal"/>
      <w:lvlText w:val="%1)"/>
      <w:lvlJc w:val="left"/>
      <w:pPr>
        <w:ind w:left="741" w:hanging="360"/>
      </w:pPr>
    </w:lvl>
    <w:lvl w:ilvl="1" w:tplc="04150019" w:tentative="1">
      <w:start w:val="1"/>
      <w:numFmt w:val="lowerLetter"/>
      <w:lvlText w:val="%2."/>
      <w:lvlJc w:val="left"/>
      <w:pPr>
        <w:ind w:left="1461" w:hanging="360"/>
      </w:pPr>
    </w:lvl>
    <w:lvl w:ilvl="2" w:tplc="0415001B" w:tentative="1">
      <w:start w:val="1"/>
      <w:numFmt w:val="lowerRoman"/>
      <w:lvlText w:val="%3."/>
      <w:lvlJc w:val="right"/>
      <w:pPr>
        <w:ind w:left="2181" w:hanging="180"/>
      </w:pPr>
    </w:lvl>
    <w:lvl w:ilvl="3" w:tplc="0415000F" w:tentative="1">
      <w:start w:val="1"/>
      <w:numFmt w:val="decimal"/>
      <w:lvlText w:val="%4."/>
      <w:lvlJc w:val="left"/>
      <w:pPr>
        <w:ind w:left="2901" w:hanging="360"/>
      </w:pPr>
    </w:lvl>
    <w:lvl w:ilvl="4" w:tplc="04150019" w:tentative="1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41" w:hanging="180"/>
      </w:pPr>
    </w:lvl>
    <w:lvl w:ilvl="6" w:tplc="0415000F" w:tentative="1">
      <w:start w:val="1"/>
      <w:numFmt w:val="decimal"/>
      <w:lvlText w:val="%7."/>
      <w:lvlJc w:val="left"/>
      <w:pPr>
        <w:ind w:left="5061" w:hanging="360"/>
      </w:pPr>
    </w:lvl>
    <w:lvl w:ilvl="7" w:tplc="04150019" w:tentative="1">
      <w:start w:val="1"/>
      <w:numFmt w:val="lowerLetter"/>
      <w:lvlText w:val="%8."/>
      <w:lvlJc w:val="left"/>
      <w:pPr>
        <w:ind w:left="5781" w:hanging="360"/>
      </w:pPr>
    </w:lvl>
    <w:lvl w:ilvl="8" w:tplc="0415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39">
    <w:nsid w:val="335C0270"/>
    <w:multiLevelType w:val="hybridMultilevel"/>
    <w:tmpl w:val="E55442C0"/>
    <w:lvl w:ilvl="0" w:tplc="50706E20">
      <w:start w:val="1"/>
      <w:numFmt w:val="decimal"/>
      <w:lvlText w:val="%1."/>
      <w:lvlJc w:val="left"/>
      <w:pPr>
        <w:ind w:left="771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9FA602D"/>
    <w:multiLevelType w:val="hybridMultilevel"/>
    <w:tmpl w:val="AE384F4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3B7A7941"/>
    <w:multiLevelType w:val="hybridMultilevel"/>
    <w:tmpl w:val="9DAE9760"/>
    <w:lvl w:ilvl="0" w:tplc="E2CE985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0803B49"/>
    <w:multiLevelType w:val="hybridMultilevel"/>
    <w:tmpl w:val="AB2C3784"/>
    <w:lvl w:ilvl="0" w:tplc="302EA6E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4222548E"/>
    <w:multiLevelType w:val="hybridMultilevel"/>
    <w:tmpl w:val="DE3A0E0C"/>
    <w:lvl w:ilvl="0" w:tplc="B5B0AB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434F6E86"/>
    <w:multiLevelType w:val="multilevel"/>
    <w:tmpl w:val="36BAD9CC"/>
    <w:lvl w:ilvl="0">
      <w:start w:val="1"/>
      <w:numFmt w:val="lowerLetter"/>
      <w:lvlText w:val="%1)"/>
      <w:lvlJc w:val="left"/>
      <w:pPr>
        <w:ind w:left="1045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765" w:hanging="360"/>
      </w:pPr>
    </w:lvl>
    <w:lvl w:ilvl="2">
      <w:start w:val="1"/>
      <w:numFmt w:val="lowerRoman"/>
      <w:lvlText w:val="%3."/>
      <w:lvlJc w:val="right"/>
      <w:pPr>
        <w:ind w:left="2485" w:hanging="180"/>
      </w:pPr>
    </w:lvl>
    <w:lvl w:ilvl="3">
      <w:start w:val="1"/>
      <w:numFmt w:val="decimal"/>
      <w:lvlText w:val="%4."/>
      <w:lvlJc w:val="left"/>
      <w:pPr>
        <w:ind w:left="3205" w:hanging="360"/>
      </w:pPr>
    </w:lvl>
    <w:lvl w:ilvl="4">
      <w:start w:val="1"/>
      <w:numFmt w:val="lowerLetter"/>
      <w:lvlText w:val="%5."/>
      <w:lvlJc w:val="left"/>
      <w:pPr>
        <w:ind w:left="3925" w:hanging="360"/>
      </w:pPr>
    </w:lvl>
    <w:lvl w:ilvl="5">
      <w:start w:val="1"/>
      <w:numFmt w:val="lowerRoman"/>
      <w:lvlText w:val="%6."/>
      <w:lvlJc w:val="right"/>
      <w:pPr>
        <w:ind w:left="4645" w:hanging="180"/>
      </w:pPr>
    </w:lvl>
    <w:lvl w:ilvl="6">
      <w:start w:val="1"/>
      <w:numFmt w:val="decimal"/>
      <w:lvlText w:val="%7."/>
      <w:lvlJc w:val="left"/>
      <w:pPr>
        <w:ind w:left="5365" w:hanging="360"/>
      </w:pPr>
    </w:lvl>
    <w:lvl w:ilvl="7">
      <w:start w:val="1"/>
      <w:numFmt w:val="lowerLetter"/>
      <w:lvlText w:val="%8."/>
      <w:lvlJc w:val="left"/>
      <w:pPr>
        <w:ind w:left="6085" w:hanging="360"/>
      </w:pPr>
    </w:lvl>
    <w:lvl w:ilvl="8">
      <w:start w:val="1"/>
      <w:numFmt w:val="lowerRoman"/>
      <w:lvlText w:val="%9."/>
      <w:lvlJc w:val="right"/>
      <w:pPr>
        <w:ind w:left="6805" w:hanging="180"/>
      </w:pPr>
    </w:lvl>
  </w:abstractNum>
  <w:abstractNum w:abstractNumId="46">
    <w:nsid w:val="443F690D"/>
    <w:multiLevelType w:val="hybridMultilevel"/>
    <w:tmpl w:val="8E20EB58"/>
    <w:lvl w:ilvl="0" w:tplc="3738B94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5AC11CB"/>
    <w:multiLevelType w:val="hybridMultilevel"/>
    <w:tmpl w:val="9B1E53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>
    <w:nsid w:val="46D818EB"/>
    <w:multiLevelType w:val="hybridMultilevel"/>
    <w:tmpl w:val="5992AC46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8385C57"/>
    <w:multiLevelType w:val="hybridMultilevel"/>
    <w:tmpl w:val="FFE46DD0"/>
    <w:lvl w:ilvl="0" w:tplc="5552A2A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/>
      </w:rPr>
    </w:lvl>
    <w:lvl w:ilvl="1" w:tplc="D1264A86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ascii="Calibri" w:eastAsia="Times New Roman" w:hAnsi="Calibri" w:hint="default"/>
        <w:sz w:val="22"/>
        <w:szCs w:val="22"/>
      </w:rPr>
    </w:lvl>
    <w:lvl w:ilvl="2" w:tplc="64A6A99E">
      <w:start w:val="10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4F5E4F46">
      <w:start w:val="2"/>
      <w:numFmt w:val="upperRoman"/>
      <w:lvlText w:val="%4."/>
      <w:lvlJc w:val="left"/>
      <w:pPr>
        <w:ind w:left="4320" w:hanging="72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0">
    <w:nsid w:val="49FC0FC1"/>
    <w:multiLevelType w:val="hybridMultilevel"/>
    <w:tmpl w:val="49E4224E"/>
    <w:lvl w:ilvl="0" w:tplc="125224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DDF3186"/>
    <w:multiLevelType w:val="hybridMultilevel"/>
    <w:tmpl w:val="EC2A8856"/>
    <w:lvl w:ilvl="0" w:tplc="12AA490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50564333"/>
    <w:multiLevelType w:val="hybridMultilevel"/>
    <w:tmpl w:val="9CFA8F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527776D1"/>
    <w:multiLevelType w:val="hybridMultilevel"/>
    <w:tmpl w:val="FA26189C"/>
    <w:lvl w:ilvl="0" w:tplc="D20A5D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41C01F1"/>
    <w:multiLevelType w:val="hybridMultilevel"/>
    <w:tmpl w:val="3F68F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5CE0815"/>
    <w:multiLevelType w:val="hybridMultilevel"/>
    <w:tmpl w:val="00286D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5D87A14"/>
    <w:multiLevelType w:val="hybridMultilevel"/>
    <w:tmpl w:val="9F2CCE02"/>
    <w:lvl w:ilvl="0" w:tplc="FFFFFFFF">
      <w:start w:val="1"/>
      <w:numFmt w:val="decimal"/>
      <w:lvlText w:val="%1."/>
      <w:lvlJc w:val="left"/>
      <w:pPr>
        <w:ind w:left="771" w:hanging="360"/>
      </w:pPr>
    </w:lvl>
    <w:lvl w:ilvl="1" w:tplc="FFFFFFFF" w:tentative="1">
      <w:start w:val="1"/>
      <w:numFmt w:val="lowerLetter"/>
      <w:lvlText w:val="%2."/>
      <w:lvlJc w:val="left"/>
      <w:pPr>
        <w:ind w:left="1491" w:hanging="360"/>
      </w:pPr>
    </w:lvl>
    <w:lvl w:ilvl="2" w:tplc="FFFFFFFF" w:tentative="1">
      <w:start w:val="1"/>
      <w:numFmt w:val="lowerRoman"/>
      <w:lvlText w:val="%3."/>
      <w:lvlJc w:val="right"/>
      <w:pPr>
        <w:ind w:left="2211" w:hanging="180"/>
      </w:pPr>
    </w:lvl>
    <w:lvl w:ilvl="3" w:tplc="FFFFFFFF" w:tentative="1">
      <w:start w:val="1"/>
      <w:numFmt w:val="decimal"/>
      <w:lvlText w:val="%4."/>
      <w:lvlJc w:val="left"/>
      <w:pPr>
        <w:ind w:left="2931" w:hanging="360"/>
      </w:pPr>
    </w:lvl>
    <w:lvl w:ilvl="4" w:tplc="FFFFFFFF" w:tentative="1">
      <w:start w:val="1"/>
      <w:numFmt w:val="lowerLetter"/>
      <w:lvlText w:val="%5."/>
      <w:lvlJc w:val="left"/>
      <w:pPr>
        <w:ind w:left="3651" w:hanging="360"/>
      </w:pPr>
    </w:lvl>
    <w:lvl w:ilvl="5" w:tplc="FFFFFFFF" w:tentative="1">
      <w:start w:val="1"/>
      <w:numFmt w:val="lowerRoman"/>
      <w:lvlText w:val="%6."/>
      <w:lvlJc w:val="right"/>
      <w:pPr>
        <w:ind w:left="4371" w:hanging="180"/>
      </w:pPr>
    </w:lvl>
    <w:lvl w:ilvl="6" w:tplc="FFFFFFFF" w:tentative="1">
      <w:start w:val="1"/>
      <w:numFmt w:val="decimal"/>
      <w:lvlText w:val="%7."/>
      <w:lvlJc w:val="left"/>
      <w:pPr>
        <w:ind w:left="5091" w:hanging="360"/>
      </w:pPr>
    </w:lvl>
    <w:lvl w:ilvl="7" w:tplc="FFFFFFFF" w:tentative="1">
      <w:start w:val="1"/>
      <w:numFmt w:val="lowerLetter"/>
      <w:lvlText w:val="%8."/>
      <w:lvlJc w:val="left"/>
      <w:pPr>
        <w:ind w:left="5811" w:hanging="360"/>
      </w:pPr>
    </w:lvl>
    <w:lvl w:ilvl="8" w:tplc="FFFFFFFF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57">
    <w:nsid w:val="56E252DD"/>
    <w:multiLevelType w:val="hybridMultilevel"/>
    <w:tmpl w:val="6B8417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C060EFE"/>
    <w:multiLevelType w:val="hybridMultilevel"/>
    <w:tmpl w:val="C3C87874"/>
    <w:lvl w:ilvl="0" w:tplc="178843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F6F6EC7"/>
    <w:multiLevelType w:val="hybridMultilevel"/>
    <w:tmpl w:val="2D244728"/>
    <w:lvl w:ilvl="0" w:tplc="70B8CC7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F922348"/>
    <w:multiLevelType w:val="hybridMultilevel"/>
    <w:tmpl w:val="D47E90DE"/>
    <w:lvl w:ilvl="0" w:tplc="1DC8D1D8">
      <w:start w:val="1"/>
      <w:numFmt w:val="upperRoman"/>
      <w:lvlText w:val="%1."/>
      <w:lvlJc w:val="righ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60DE6C66"/>
    <w:multiLevelType w:val="hybridMultilevel"/>
    <w:tmpl w:val="AEEAFDEC"/>
    <w:lvl w:ilvl="0" w:tplc="DA127E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1030671"/>
    <w:multiLevelType w:val="hybridMultilevel"/>
    <w:tmpl w:val="7D7C88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34E77ED"/>
    <w:multiLevelType w:val="hybridMultilevel"/>
    <w:tmpl w:val="1FD23A70"/>
    <w:lvl w:ilvl="0" w:tplc="0415000F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4C8223F"/>
    <w:multiLevelType w:val="hybridMultilevel"/>
    <w:tmpl w:val="0C64BF90"/>
    <w:lvl w:ilvl="0" w:tplc="7A92B35E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65B402B8"/>
    <w:multiLevelType w:val="hybridMultilevel"/>
    <w:tmpl w:val="32E27EEA"/>
    <w:name w:val="WW8Num1023"/>
    <w:lvl w:ilvl="0" w:tplc="D4346F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6353ACA"/>
    <w:multiLevelType w:val="hybridMultilevel"/>
    <w:tmpl w:val="A274A5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7075016"/>
    <w:multiLevelType w:val="hybridMultilevel"/>
    <w:tmpl w:val="D0C6EBAE"/>
    <w:lvl w:ilvl="0" w:tplc="0EDC83EA">
      <w:start w:val="2"/>
      <w:numFmt w:val="lowerLetter"/>
      <w:lvlText w:val="%1)"/>
      <w:lvlJc w:val="left"/>
      <w:pPr>
        <w:ind w:left="152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89F5E5D"/>
    <w:multiLevelType w:val="hybridMultilevel"/>
    <w:tmpl w:val="9CF4C556"/>
    <w:lvl w:ilvl="0" w:tplc="4F04AF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A4C377D"/>
    <w:multiLevelType w:val="hybridMultilevel"/>
    <w:tmpl w:val="CE32F01A"/>
    <w:lvl w:ilvl="0" w:tplc="E81E6D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6BDC2B25"/>
    <w:multiLevelType w:val="hybridMultilevel"/>
    <w:tmpl w:val="A06004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BFA1B7F"/>
    <w:multiLevelType w:val="hybridMultilevel"/>
    <w:tmpl w:val="2EC83B52"/>
    <w:lvl w:ilvl="0" w:tplc="FFFFFFFF">
      <w:start w:val="2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DD609FA"/>
    <w:multiLevelType w:val="multilevel"/>
    <w:tmpl w:val="7E749F4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3">
    <w:nsid w:val="6F404499"/>
    <w:multiLevelType w:val="hybridMultilevel"/>
    <w:tmpl w:val="E4B47048"/>
    <w:lvl w:ilvl="0" w:tplc="A7E0EDD2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74">
    <w:nsid w:val="70B92AD8"/>
    <w:multiLevelType w:val="hybridMultilevel"/>
    <w:tmpl w:val="11729844"/>
    <w:lvl w:ilvl="0" w:tplc="A7E0EDD2">
      <w:start w:val="1"/>
      <w:numFmt w:val="bullet"/>
      <w:lvlText w:val=""/>
      <w:lvlJc w:val="left"/>
      <w:pPr>
        <w:ind w:left="1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6" w:hanging="360"/>
      </w:pPr>
      <w:rPr>
        <w:rFonts w:ascii="Wingdings" w:hAnsi="Wingdings" w:hint="default"/>
      </w:rPr>
    </w:lvl>
  </w:abstractNum>
  <w:abstractNum w:abstractNumId="75">
    <w:nsid w:val="712F557E"/>
    <w:multiLevelType w:val="hybridMultilevel"/>
    <w:tmpl w:val="1FD23A70"/>
    <w:lvl w:ilvl="0" w:tplc="0415000F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1BA4AB6"/>
    <w:multiLevelType w:val="hybridMultilevel"/>
    <w:tmpl w:val="D7DCB71A"/>
    <w:lvl w:ilvl="0" w:tplc="FECECC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2882A71"/>
    <w:multiLevelType w:val="hybridMultilevel"/>
    <w:tmpl w:val="E81AB76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>
    <w:nsid w:val="72F20BC3"/>
    <w:multiLevelType w:val="multilevel"/>
    <w:tmpl w:val="131ED834"/>
    <w:lvl w:ilvl="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731F302F"/>
    <w:multiLevelType w:val="hybridMultilevel"/>
    <w:tmpl w:val="61B844F4"/>
    <w:lvl w:ilvl="0" w:tplc="74545B2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5162836"/>
    <w:multiLevelType w:val="hybridMultilevel"/>
    <w:tmpl w:val="D3C01AD8"/>
    <w:lvl w:ilvl="0" w:tplc="8E9EEB6A">
      <w:start w:val="1"/>
      <w:numFmt w:val="lowerLetter"/>
      <w:lvlText w:val="%1)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5B86861"/>
    <w:multiLevelType w:val="hybridMultilevel"/>
    <w:tmpl w:val="5D96A6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75BC7570"/>
    <w:multiLevelType w:val="hybridMultilevel"/>
    <w:tmpl w:val="22C8AA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6A26DB9"/>
    <w:multiLevelType w:val="hybridMultilevel"/>
    <w:tmpl w:val="057A8048"/>
    <w:lvl w:ilvl="0" w:tplc="49CEEA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7596EC5"/>
    <w:multiLevelType w:val="hybridMultilevel"/>
    <w:tmpl w:val="1FF2EC0C"/>
    <w:lvl w:ilvl="0" w:tplc="08109E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FCA4AAD"/>
    <w:multiLevelType w:val="hybridMultilevel"/>
    <w:tmpl w:val="6AF4AB02"/>
    <w:lvl w:ilvl="0" w:tplc="BC8275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6"/>
  </w:num>
  <w:num w:numId="2">
    <w:abstractNumId w:val="48"/>
  </w:num>
  <w:num w:numId="3">
    <w:abstractNumId w:val="55"/>
  </w:num>
  <w:num w:numId="4">
    <w:abstractNumId w:val="21"/>
  </w:num>
  <w:num w:numId="5">
    <w:abstractNumId w:val="78"/>
  </w:num>
  <w:num w:numId="6">
    <w:abstractNumId w:val="45"/>
  </w:num>
  <w:num w:numId="7">
    <w:abstractNumId w:val="64"/>
  </w:num>
  <w:num w:numId="8">
    <w:abstractNumId w:val="27"/>
  </w:num>
  <w:num w:numId="9">
    <w:abstractNumId w:val="67"/>
  </w:num>
  <w:num w:numId="10">
    <w:abstractNumId w:val="68"/>
  </w:num>
  <w:num w:numId="11">
    <w:abstractNumId w:val="75"/>
  </w:num>
  <w:num w:numId="12">
    <w:abstractNumId w:val="81"/>
  </w:num>
  <w:num w:numId="13">
    <w:abstractNumId w:val="9"/>
  </w:num>
  <w:num w:numId="14">
    <w:abstractNumId w:val="38"/>
  </w:num>
  <w:num w:numId="15">
    <w:abstractNumId w:val="70"/>
  </w:num>
  <w:num w:numId="16">
    <w:abstractNumId w:val="29"/>
  </w:num>
  <w:num w:numId="17">
    <w:abstractNumId w:val="63"/>
  </w:num>
  <w:num w:numId="18">
    <w:abstractNumId w:val="15"/>
  </w:num>
  <w:num w:numId="19">
    <w:abstractNumId w:val="25"/>
  </w:num>
  <w:num w:numId="20">
    <w:abstractNumId w:val="56"/>
  </w:num>
  <w:num w:numId="21">
    <w:abstractNumId w:val="37"/>
  </w:num>
  <w:num w:numId="22">
    <w:abstractNumId w:val="71"/>
  </w:num>
  <w:num w:numId="23">
    <w:abstractNumId w:val="4"/>
  </w:num>
  <w:num w:numId="24">
    <w:abstractNumId w:val="72"/>
  </w:num>
  <w:num w:numId="25">
    <w:abstractNumId w:val="65"/>
  </w:num>
  <w:num w:numId="26">
    <w:abstractNumId w:val="34"/>
  </w:num>
  <w:num w:numId="27">
    <w:abstractNumId w:val="83"/>
  </w:num>
  <w:num w:numId="28">
    <w:abstractNumId w:val="32"/>
  </w:num>
  <w:num w:numId="29">
    <w:abstractNumId w:val="54"/>
  </w:num>
  <w:num w:numId="30">
    <w:abstractNumId w:val="77"/>
  </w:num>
  <w:num w:numId="31">
    <w:abstractNumId w:val="41"/>
  </w:num>
  <w:num w:numId="32">
    <w:abstractNumId w:val="52"/>
  </w:num>
  <w:num w:numId="33">
    <w:abstractNumId w:val="47"/>
  </w:num>
  <w:num w:numId="34">
    <w:abstractNumId w:val="42"/>
  </w:num>
  <w:num w:numId="35">
    <w:abstractNumId w:val="61"/>
  </w:num>
  <w:num w:numId="36">
    <w:abstractNumId w:val="19"/>
  </w:num>
  <w:num w:numId="37">
    <w:abstractNumId w:val="51"/>
  </w:num>
  <w:num w:numId="38">
    <w:abstractNumId w:val="82"/>
  </w:num>
  <w:num w:numId="39">
    <w:abstractNumId w:val="58"/>
  </w:num>
  <w:num w:numId="40">
    <w:abstractNumId w:val="80"/>
  </w:num>
  <w:num w:numId="41">
    <w:abstractNumId w:val="22"/>
  </w:num>
  <w:num w:numId="42">
    <w:abstractNumId w:val="24"/>
  </w:num>
  <w:num w:numId="43">
    <w:abstractNumId w:val="62"/>
  </w:num>
  <w:num w:numId="44">
    <w:abstractNumId w:val="12"/>
  </w:num>
  <w:num w:numId="45">
    <w:abstractNumId w:val="40"/>
  </w:num>
  <w:num w:numId="46">
    <w:abstractNumId w:val="30"/>
  </w:num>
  <w:num w:numId="47">
    <w:abstractNumId w:val="60"/>
  </w:num>
  <w:num w:numId="48">
    <w:abstractNumId w:val="84"/>
  </w:num>
  <w:num w:numId="49">
    <w:abstractNumId w:val="44"/>
  </w:num>
  <w:num w:numId="50">
    <w:abstractNumId w:val="13"/>
  </w:num>
  <w:num w:numId="51">
    <w:abstractNumId w:val="26"/>
  </w:num>
  <w:num w:numId="52">
    <w:abstractNumId w:val="66"/>
  </w:num>
  <w:num w:numId="53">
    <w:abstractNumId w:val="31"/>
  </w:num>
  <w:num w:numId="54">
    <w:abstractNumId w:val="2"/>
  </w:num>
  <w:num w:numId="55">
    <w:abstractNumId w:val="10"/>
  </w:num>
  <w:num w:numId="56">
    <w:abstractNumId w:val="5"/>
  </w:num>
  <w:num w:numId="57">
    <w:abstractNumId w:val="6"/>
  </w:num>
  <w:num w:numId="58">
    <w:abstractNumId w:val="69"/>
  </w:num>
  <w:num w:numId="59">
    <w:abstractNumId w:val="17"/>
  </w:num>
  <w:num w:numId="60">
    <w:abstractNumId w:val="1"/>
  </w:num>
  <w:num w:numId="61">
    <w:abstractNumId w:val="28"/>
  </w:num>
  <w:num w:numId="62">
    <w:abstractNumId w:val="23"/>
  </w:num>
  <w:num w:numId="63">
    <w:abstractNumId w:val="43"/>
  </w:num>
  <w:num w:numId="64">
    <w:abstractNumId w:val="36"/>
  </w:num>
  <w:num w:numId="65">
    <w:abstractNumId w:val="85"/>
  </w:num>
  <w:num w:numId="66">
    <w:abstractNumId w:val="57"/>
  </w:num>
  <w:num w:numId="67">
    <w:abstractNumId w:val="20"/>
  </w:num>
  <w:num w:numId="68">
    <w:abstractNumId w:val="73"/>
  </w:num>
  <w:num w:numId="69">
    <w:abstractNumId w:val="76"/>
  </w:num>
  <w:num w:numId="70">
    <w:abstractNumId w:val="11"/>
  </w:num>
  <w:num w:numId="71">
    <w:abstractNumId w:val="53"/>
  </w:num>
  <w:num w:numId="72">
    <w:abstractNumId w:val="74"/>
  </w:num>
  <w:num w:numId="73">
    <w:abstractNumId w:val="33"/>
  </w:num>
  <w:num w:numId="74">
    <w:abstractNumId w:val="50"/>
  </w:num>
  <w:num w:numId="75">
    <w:abstractNumId w:val="59"/>
  </w:num>
  <w:num w:numId="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4"/>
  </w:num>
  <w:num w:numId="78">
    <w:abstractNumId w:val="49"/>
  </w:num>
  <w:num w:numId="79">
    <w:abstractNumId w:val="79"/>
  </w:num>
  <w:num w:numId="80">
    <w:abstractNumId w:val="16"/>
  </w:num>
  <w:num w:numId="81">
    <w:abstractNumId w:val="18"/>
  </w:num>
  <w:num w:numId="82">
    <w:abstractNumId w:val="39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E67"/>
    <w:rsid w:val="00000082"/>
    <w:rsid w:val="00000510"/>
    <w:rsid w:val="00001098"/>
    <w:rsid w:val="000069FA"/>
    <w:rsid w:val="00006E20"/>
    <w:rsid w:val="00011020"/>
    <w:rsid w:val="000111AE"/>
    <w:rsid w:val="00011E1B"/>
    <w:rsid w:val="00011FE5"/>
    <w:rsid w:val="000149A7"/>
    <w:rsid w:val="00015C73"/>
    <w:rsid w:val="00016B4C"/>
    <w:rsid w:val="000223C7"/>
    <w:rsid w:val="00022BA2"/>
    <w:rsid w:val="000243FF"/>
    <w:rsid w:val="000251BB"/>
    <w:rsid w:val="00026491"/>
    <w:rsid w:val="000308CF"/>
    <w:rsid w:val="00030C5A"/>
    <w:rsid w:val="00031C4E"/>
    <w:rsid w:val="00034997"/>
    <w:rsid w:val="0003786C"/>
    <w:rsid w:val="00037DC3"/>
    <w:rsid w:val="0004207D"/>
    <w:rsid w:val="00043E94"/>
    <w:rsid w:val="00044A19"/>
    <w:rsid w:val="000457C7"/>
    <w:rsid w:val="0004684C"/>
    <w:rsid w:val="00050B86"/>
    <w:rsid w:val="00050E05"/>
    <w:rsid w:val="0005170B"/>
    <w:rsid w:val="00051D82"/>
    <w:rsid w:val="00053BFA"/>
    <w:rsid w:val="00053F4E"/>
    <w:rsid w:val="00055507"/>
    <w:rsid w:val="00055B31"/>
    <w:rsid w:val="00056B30"/>
    <w:rsid w:val="00056C07"/>
    <w:rsid w:val="00060BD7"/>
    <w:rsid w:val="00063689"/>
    <w:rsid w:val="00064235"/>
    <w:rsid w:val="00066659"/>
    <w:rsid w:val="000679FF"/>
    <w:rsid w:val="00067A59"/>
    <w:rsid w:val="000702D3"/>
    <w:rsid w:val="000711AC"/>
    <w:rsid w:val="00071490"/>
    <w:rsid w:val="00072162"/>
    <w:rsid w:val="000728BA"/>
    <w:rsid w:val="00073AB2"/>
    <w:rsid w:val="00076137"/>
    <w:rsid w:val="00077654"/>
    <w:rsid w:val="00077886"/>
    <w:rsid w:val="00077BD6"/>
    <w:rsid w:val="0008018E"/>
    <w:rsid w:val="00081D2D"/>
    <w:rsid w:val="00082E57"/>
    <w:rsid w:val="00084AC0"/>
    <w:rsid w:val="00086223"/>
    <w:rsid w:val="00086507"/>
    <w:rsid w:val="00087C8D"/>
    <w:rsid w:val="0009055F"/>
    <w:rsid w:val="00091B6B"/>
    <w:rsid w:val="00096BA2"/>
    <w:rsid w:val="0009729C"/>
    <w:rsid w:val="0009754C"/>
    <w:rsid w:val="000A0C98"/>
    <w:rsid w:val="000A3819"/>
    <w:rsid w:val="000B0BAD"/>
    <w:rsid w:val="000B14BE"/>
    <w:rsid w:val="000B1E6D"/>
    <w:rsid w:val="000B3EAA"/>
    <w:rsid w:val="000B4343"/>
    <w:rsid w:val="000B45CB"/>
    <w:rsid w:val="000B4E1C"/>
    <w:rsid w:val="000B67CB"/>
    <w:rsid w:val="000B7582"/>
    <w:rsid w:val="000C1FD5"/>
    <w:rsid w:val="000C2B76"/>
    <w:rsid w:val="000C5775"/>
    <w:rsid w:val="000C7BF6"/>
    <w:rsid w:val="000D204B"/>
    <w:rsid w:val="000D3535"/>
    <w:rsid w:val="000D3C9D"/>
    <w:rsid w:val="000D6677"/>
    <w:rsid w:val="000E13C0"/>
    <w:rsid w:val="000E7252"/>
    <w:rsid w:val="000F1126"/>
    <w:rsid w:val="000F14B9"/>
    <w:rsid w:val="000F1C35"/>
    <w:rsid w:val="000F482A"/>
    <w:rsid w:val="000F5475"/>
    <w:rsid w:val="000F60EA"/>
    <w:rsid w:val="000F7076"/>
    <w:rsid w:val="000F70FF"/>
    <w:rsid w:val="000F7E1B"/>
    <w:rsid w:val="00100B02"/>
    <w:rsid w:val="0010664F"/>
    <w:rsid w:val="001066F8"/>
    <w:rsid w:val="001070A5"/>
    <w:rsid w:val="0011231B"/>
    <w:rsid w:val="0011273F"/>
    <w:rsid w:val="00112FA8"/>
    <w:rsid w:val="0011307B"/>
    <w:rsid w:val="00113587"/>
    <w:rsid w:val="001145B5"/>
    <w:rsid w:val="00116943"/>
    <w:rsid w:val="00116FF4"/>
    <w:rsid w:val="00117D60"/>
    <w:rsid w:val="0012391B"/>
    <w:rsid w:val="001262C0"/>
    <w:rsid w:val="00126C28"/>
    <w:rsid w:val="001301C7"/>
    <w:rsid w:val="00130D0A"/>
    <w:rsid w:val="00131F49"/>
    <w:rsid w:val="00135A91"/>
    <w:rsid w:val="00135CCC"/>
    <w:rsid w:val="00135F3E"/>
    <w:rsid w:val="00136F9E"/>
    <w:rsid w:val="00140CE5"/>
    <w:rsid w:val="00142010"/>
    <w:rsid w:val="0014597A"/>
    <w:rsid w:val="00146B7E"/>
    <w:rsid w:val="00151D01"/>
    <w:rsid w:val="00152A33"/>
    <w:rsid w:val="00154985"/>
    <w:rsid w:val="00154DEA"/>
    <w:rsid w:val="00157E3E"/>
    <w:rsid w:val="0016124E"/>
    <w:rsid w:val="001646E7"/>
    <w:rsid w:val="00164913"/>
    <w:rsid w:val="001653FA"/>
    <w:rsid w:val="00165960"/>
    <w:rsid w:val="001666C0"/>
    <w:rsid w:val="00167953"/>
    <w:rsid w:val="0017176E"/>
    <w:rsid w:val="00175180"/>
    <w:rsid w:val="00175B3B"/>
    <w:rsid w:val="00175C89"/>
    <w:rsid w:val="001815E7"/>
    <w:rsid w:val="0018233A"/>
    <w:rsid w:val="00182A4C"/>
    <w:rsid w:val="00184365"/>
    <w:rsid w:val="00184BAB"/>
    <w:rsid w:val="00184BD0"/>
    <w:rsid w:val="0019018C"/>
    <w:rsid w:val="001912B0"/>
    <w:rsid w:val="0019197D"/>
    <w:rsid w:val="00193198"/>
    <w:rsid w:val="00194026"/>
    <w:rsid w:val="00194120"/>
    <w:rsid w:val="00197109"/>
    <w:rsid w:val="001976B5"/>
    <w:rsid w:val="001A09AB"/>
    <w:rsid w:val="001A14DD"/>
    <w:rsid w:val="001A1ABF"/>
    <w:rsid w:val="001A36C7"/>
    <w:rsid w:val="001A3CFA"/>
    <w:rsid w:val="001A3DCD"/>
    <w:rsid w:val="001A4DC3"/>
    <w:rsid w:val="001A4E5E"/>
    <w:rsid w:val="001A5E7A"/>
    <w:rsid w:val="001B0667"/>
    <w:rsid w:val="001B3078"/>
    <w:rsid w:val="001B5733"/>
    <w:rsid w:val="001C2645"/>
    <w:rsid w:val="001C2CC6"/>
    <w:rsid w:val="001C739B"/>
    <w:rsid w:val="001C7739"/>
    <w:rsid w:val="001C7A2F"/>
    <w:rsid w:val="001D045C"/>
    <w:rsid w:val="001D2A62"/>
    <w:rsid w:val="001D3F6E"/>
    <w:rsid w:val="001D441D"/>
    <w:rsid w:val="001D4FA8"/>
    <w:rsid w:val="001D54C5"/>
    <w:rsid w:val="001D5CE8"/>
    <w:rsid w:val="001D6E25"/>
    <w:rsid w:val="001E0FAA"/>
    <w:rsid w:val="001E4228"/>
    <w:rsid w:val="001E61EC"/>
    <w:rsid w:val="001E73B9"/>
    <w:rsid w:val="001E78D2"/>
    <w:rsid w:val="001F1087"/>
    <w:rsid w:val="001F1199"/>
    <w:rsid w:val="001F1667"/>
    <w:rsid w:val="001F4D16"/>
    <w:rsid w:val="002024FB"/>
    <w:rsid w:val="00202DDA"/>
    <w:rsid w:val="0020369A"/>
    <w:rsid w:val="00203768"/>
    <w:rsid w:val="00203AA0"/>
    <w:rsid w:val="002043E1"/>
    <w:rsid w:val="002048CA"/>
    <w:rsid w:val="002051D6"/>
    <w:rsid w:val="00206D0E"/>
    <w:rsid w:val="00207B20"/>
    <w:rsid w:val="00211451"/>
    <w:rsid w:val="0021458B"/>
    <w:rsid w:val="00214712"/>
    <w:rsid w:val="00214FDB"/>
    <w:rsid w:val="00215106"/>
    <w:rsid w:val="00222842"/>
    <w:rsid w:val="00224517"/>
    <w:rsid w:val="00224A88"/>
    <w:rsid w:val="00225A4D"/>
    <w:rsid w:val="00227C98"/>
    <w:rsid w:val="0023023D"/>
    <w:rsid w:val="002368E8"/>
    <w:rsid w:val="002373F9"/>
    <w:rsid w:val="00237F4D"/>
    <w:rsid w:val="002407A8"/>
    <w:rsid w:val="002407E3"/>
    <w:rsid w:val="0024509F"/>
    <w:rsid w:val="00251F97"/>
    <w:rsid w:val="00253B87"/>
    <w:rsid w:val="00253E0C"/>
    <w:rsid w:val="00255585"/>
    <w:rsid w:val="00256A34"/>
    <w:rsid w:val="00257694"/>
    <w:rsid w:val="002639B7"/>
    <w:rsid w:val="0026424D"/>
    <w:rsid w:val="00271C6A"/>
    <w:rsid w:val="00271DEE"/>
    <w:rsid w:val="002725DC"/>
    <w:rsid w:val="0027331D"/>
    <w:rsid w:val="002755A9"/>
    <w:rsid w:val="0027724F"/>
    <w:rsid w:val="00277593"/>
    <w:rsid w:val="00277A8C"/>
    <w:rsid w:val="00282BF7"/>
    <w:rsid w:val="00285076"/>
    <w:rsid w:val="00285347"/>
    <w:rsid w:val="0028580D"/>
    <w:rsid w:val="00286127"/>
    <w:rsid w:val="00286226"/>
    <w:rsid w:val="00287535"/>
    <w:rsid w:val="002906DE"/>
    <w:rsid w:val="00291678"/>
    <w:rsid w:val="00291FD0"/>
    <w:rsid w:val="00292B83"/>
    <w:rsid w:val="00297FBC"/>
    <w:rsid w:val="002A0B88"/>
    <w:rsid w:val="002A0CA1"/>
    <w:rsid w:val="002A1AB8"/>
    <w:rsid w:val="002A3B3A"/>
    <w:rsid w:val="002A4862"/>
    <w:rsid w:val="002A59F3"/>
    <w:rsid w:val="002A61DD"/>
    <w:rsid w:val="002A7836"/>
    <w:rsid w:val="002A7BBF"/>
    <w:rsid w:val="002B3E22"/>
    <w:rsid w:val="002B40BF"/>
    <w:rsid w:val="002B5284"/>
    <w:rsid w:val="002B54F2"/>
    <w:rsid w:val="002B738D"/>
    <w:rsid w:val="002B7AB9"/>
    <w:rsid w:val="002C09E0"/>
    <w:rsid w:val="002C1519"/>
    <w:rsid w:val="002C2C1F"/>
    <w:rsid w:val="002C36F1"/>
    <w:rsid w:val="002C56FA"/>
    <w:rsid w:val="002C69C0"/>
    <w:rsid w:val="002C6FB2"/>
    <w:rsid w:val="002D4884"/>
    <w:rsid w:val="002E0271"/>
    <w:rsid w:val="002E363C"/>
    <w:rsid w:val="002E67A0"/>
    <w:rsid w:val="002E7632"/>
    <w:rsid w:val="002F0053"/>
    <w:rsid w:val="002F2C7C"/>
    <w:rsid w:val="002F2F33"/>
    <w:rsid w:val="002F62D7"/>
    <w:rsid w:val="00300F1F"/>
    <w:rsid w:val="00304123"/>
    <w:rsid w:val="003062EB"/>
    <w:rsid w:val="00306365"/>
    <w:rsid w:val="0030697F"/>
    <w:rsid w:val="00310B3E"/>
    <w:rsid w:val="00314ADD"/>
    <w:rsid w:val="00315A45"/>
    <w:rsid w:val="00317ADC"/>
    <w:rsid w:val="00326DD6"/>
    <w:rsid w:val="00327199"/>
    <w:rsid w:val="00327460"/>
    <w:rsid w:val="0033057A"/>
    <w:rsid w:val="00331513"/>
    <w:rsid w:val="00333160"/>
    <w:rsid w:val="003331D1"/>
    <w:rsid w:val="00337E89"/>
    <w:rsid w:val="00342AB0"/>
    <w:rsid w:val="003445A0"/>
    <w:rsid w:val="00346BBE"/>
    <w:rsid w:val="00351BF7"/>
    <w:rsid w:val="00352997"/>
    <w:rsid w:val="00354730"/>
    <w:rsid w:val="00354A69"/>
    <w:rsid w:val="00360278"/>
    <w:rsid w:val="00363265"/>
    <w:rsid w:val="00365494"/>
    <w:rsid w:val="0036719E"/>
    <w:rsid w:val="0036786F"/>
    <w:rsid w:val="00370C8B"/>
    <w:rsid w:val="00371032"/>
    <w:rsid w:val="00373C81"/>
    <w:rsid w:val="003814C5"/>
    <w:rsid w:val="00382686"/>
    <w:rsid w:val="00385059"/>
    <w:rsid w:val="00385356"/>
    <w:rsid w:val="003873EC"/>
    <w:rsid w:val="00390060"/>
    <w:rsid w:val="0039057E"/>
    <w:rsid w:val="00390D9F"/>
    <w:rsid w:val="00391BAB"/>
    <w:rsid w:val="00393041"/>
    <w:rsid w:val="0039355B"/>
    <w:rsid w:val="00396327"/>
    <w:rsid w:val="0039633A"/>
    <w:rsid w:val="00397098"/>
    <w:rsid w:val="003A010A"/>
    <w:rsid w:val="003A1E24"/>
    <w:rsid w:val="003A5806"/>
    <w:rsid w:val="003B217B"/>
    <w:rsid w:val="003B298E"/>
    <w:rsid w:val="003B49BA"/>
    <w:rsid w:val="003B4E65"/>
    <w:rsid w:val="003B4E67"/>
    <w:rsid w:val="003B621F"/>
    <w:rsid w:val="003B6CA1"/>
    <w:rsid w:val="003C1A15"/>
    <w:rsid w:val="003C24AF"/>
    <w:rsid w:val="003C297D"/>
    <w:rsid w:val="003C5914"/>
    <w:rsid w:val="003C788F"/>
    <w:rsid w:val="003D0978"/>
    <w:rsid w:val="003D4961"/>
    <w:rsid w:val="003E09B6"/>
    <w:rsid w:val="003E283A"/>
    <w:rsid w:val="003E4A63"/>
    <w:rsid w:val="003E6225"/>
    <w:rsid w:val="003E75B6"/>
    <w:rsid w:val="003E7EDB"/>
    <w:rsid w:val="003F1618"/>
    <w:rsid w:val="003F33EC"/>
    <w:rsid w:val="003F5A25"/>
    <w:rsid w:val="00402CE4"/>
    <w:rsid w:val="004044E3"/>
    <w:rsid w:val="004051F8"/>
    <w:rsid w:val="00405EEE"/>
    <w:rsid w:val="00405F08"/>
    <w:rsid w:val="004107FB"/>
    <w:rsid w:val="004116E1"/>
    <w:rsid w:val="00412361"/>
    <w:rsid w:val="0041488F"/>
    <w:rsid w:val="00414E1A"/>
    <w:rsid w:val="004160E8"/>
    <w:rsid w:val="00421783"/>
    <w:rsid w:val="004225D7"/>
    <w:rsid w:val="00423804"/>
    <w:rsid w:val="00426CA3"/>
    <w:rsid w:val="00433B52"/>
    <w:rsid w:val="0043405B"/>
    <w:rsid w:val="00435C0E"/>
    <w:rsid w:val="00435F7D"/>
    <w:rsid w:val="00437675"/>
    <w:rsid w:val="00441FC0"/>
    <w:rsid w:val="00445F97"/>
    <w:rsid w:val="00447EF6"/>
    <w:rsid w:val="00450912"/>
    <w:rsid w:val="004510A5"/>
    <w:rsid w:val="00457465"/>
    <w:rsid w:val="00460310"/>
    <w:rsid w:val="00460794"/>
    <w:rsid w:val="00461142"/>
    <w:rsid w:val="00461546"/>
    <w:rsid w:val="00461B53"/>
    <w:rsid w:val="00462DFF"/>
    <w:rsid w:val="00463492"/>
    <w:rsid w:val="00463550"/>
    <w:rsid w:val="00464FFC"/>
    <w:rsid w:val="00465AF5"/>
    <w:rsid w:val="00466743"/>
    <w:rsid w:val="0046717B"/>
    <w:rsid w:val="0047005E"/>
    <w:rsid w:val="00471757"/>
    <w:rsid w:val="00472DA6"/>
    <w:rsid w:val="004738C1"/>
    <w:rsid w:val="00476D69"/>
    <w:rsid w:val="00480482"/>
    <w:rsid w:val="00480E24"/>
    <w:rsid w:val="004829A9"/>
    <w:rsid w:val="004856E7"/>
    <w:rsid w:val="004863DC"/>
    <w:rsid w:val="004916BF"/>
    <w:rsid w:val="00492A88"/>
    <w:rsid w:val="00492DFA"/>
    <w:rsid w:val="00493089"/>
    <w:rsid w:val="004948A1"/>
    <w:rsid w:val="004948D4"/>
    <w:rsid w:val="00497A29"/>
    <w:rsid w:val="004A0148"/>
    <w:rsid w:val="004A11D7"/>
    <w:rsid w:val="004A13DF"/>
    <w:rsid w:val="004A2B18"/>
    <w:rsid w:val="004A3D31"/>
    <w:rsid w:val="004A55EB"/>
    <w:rsid w:val="004B3364"/>
    <w:rsid w:val="004B4CA4"/>
    <w:rsid w:val="004B66C5"/>
    <w:rsid w:val="004C09D2"/>
    <w:rsid w:val="004C432E"/>
    <w:rsid w:val="004C5F92"/>
    <w:rsid w:val="004C7D37"/>
    <w:rsid w:val="004D356D"/>
    <w:rsid w:val="004D4B9C"/>
    <w:rsid w:val="004D4C0D"/>
    <w:rsid w:val="004D6CFC"/>
    <w:rsid w:val="004D74FB"/>
    <w:rsid w:val="004D7A1B"/>
    <w:rsid w:val="004E292C"/>
    <w:rsid w:val="004E36B2"/>
    <w:rsid w:val="004E6FD4"/>
    <w:rsid w:val="004F2F64"/>
    <w:rsid w:val="004F41C8"/>
    <w:rsid w:val="004F5122"/>
    <w:rsid w:val="004F5674"/>
    <w:rsid w:val="004F6D8E"/>
    <w:rsid w:val="00500021"/>
    <w:rsid w:val="0050094C"/>
    <w:rsid w:val="00505366"/>
    <w:rsid w:val="00513840"/>
    <w:rsid w:val="00515FA5"/>
    <w:rsid w:val="0052094C"/>
    <w:rsid w:val="00520C29"/>
    <w:rsid w:val="005219C4"/>
    <w:rsid w:val="00523970"/>
    <w:rsid w:val="00525561"/>
    <w:rsid w:val="0052582C"/>
    <w:rsid w:val="00530AFF"/>
    <w:rsid w:val="00530D97"/>
    <w:rsid w:val="00532733"/>
    <w:rsid w:val="00532B78"/>
    <w:rsid w:val="00533D45"/>
    <w:rsid w:val="005356FA"/>
    <w:rsid w:val="00537BD0"/>
    <w:rsid w:val="00543D1D"/>
    <w:rsid w:val="00546FEA"/>
    <w:rsid w:val="0055289A"/>
    <w:rsid w:val="00552C20"/>
    <w:rsid w:val="00556B0E"/>
    <w:rsid w:val="0055742D"/>
    <w:rsid w:val="00561F6B"/>
    <w:rsid w:val="00562041"/>
    <w:rsid w:val="00562EAB"/>
    <w:rsid w:val="0056378E"/>
    <w:rsid w:val="00564561"/>
    <w:rsid w:val="0056500B"/>
    <w:rsid w:val="0056509A"/>
    <w:rsid w:val="00566084"/>
    <w:rsid w:val="00566EC9"/>
    <w:rsid w:val="00566F08"/>
    <w:rsid w:val="005715D1"/>
    <w:rsid w:val="00574596"/>
    <w:rsid w:val="00574B3A"/>
    <w:rsid w:val="0057630B"/>
    <w:rsid w:val="00577AD0"/>
    <w:rsid w:val="00577D23"/>
    <w:rsid w:val="005819AA"/>
    <w:rsid w:val="005828AD"/>
    <w:rsid w:val="0058606B"/>
    <w:rsid w:val="005875AE"/>
    <w:rsid w:val="00587C9E"/>
    <w:rsid w:val="0059191F"/>
    <w:rsid w:val="00594708"/>
    <w:rsid w:val="00596307"/>
    <w:rsid w:val="0059645B"/>
    <w:rsid w:val="00597FEB"/>
    <w:rsid w:val="005A1CD1"/>
    <w:rsid w:val="005A244F"/>
    <w:rsid w:val="005A261C"/>
    <w:rsid w:val="005A2A93"/>
    <w:rsid w:val="005A2E17"/>
    <w:rsid w:val="005A34B9"/>
    <w:rsid w:val="005A51D2"/>
    <w:rsid w:val="005A61B1"/>
    <w:rsid w:val="005A6F3D"/>
    <w:rsid w:val="005A7750"/>
    <w:rsid w:val="005B1A4B"/>
    <w:rsid w:val="005B2165"/>
    <w:rsid w:val="005B3095"/>
    <w:rsid w:val="005B3C18"/>
    <w:rsid w:val="005B5099"/>
    <w:rsid w:val="005B5C98"/>
    <w:rsid w:val="005B5F26"/>
    <w:rsid w:val="005B7E9C"/>
    <w:rsid w:val="005C0B3B"/>
    <w:rsid w:val="005D1C40"/>
    <w:rsid w:val="005D2FDE"/>
    <w:rsid w:val="005D4128"/>
    <w:rsid w:val="005D4C83"/>
    <w:rsid w:val="005E1360"/>
    <w:rsid w:val="005E26AB"/>
    <w:rsid w:val="005E370A"/>
    <w:rsid w:val="005E4F54"/>
    <w:rsid w:val="005E563F"/>
    <w:rsid w:val="005E5CDF"/>
    <w:rsid w:val="005E6424"/>
    <w:rsid w:val="005F3D38"/>
    <w:rsid w:val="005F58D0"/>
    <w:rsid w:val="005F5E0D"/>
    <w:rsid w:val="005F5EAB"/>
    <w:rsid w:val="005F668A"/>
    <w:rsid w:val="00600005"/>
    <w:rsid w:val="006008A1"/>
    <w:rsid w:val="00601D1C"/>
    <w:rsid w:val="00601DCE"/>
    <w:rsid w:val="00603C82"/>
    <w:rsid w:val="00605706"/>
    <w:rsid w:val="0060675B"/>
    <w:rsid w:val="00607F44"/>
    <w:rsid w:val="00610048"/>
    <w:rsid w:val="00610F96"/>
    <w:rsid w:val="00612010"/>
    <w:rsid w:val="006129DF"/>
    <w:rsid w:val="00613F64"/>
    <w:rsid w:val="006171E8"/>
    <w:rsid w:val="006178A4"/>
    <w:rsid w:val="0062018B"/>
    <w:rsid w:val="00623E74"/>
    <w:rsid w:val="0062701D"/>
    <w:rsid w:val="00630229"/>
    <w:rsid w:val="00630EAB"/>
    <w:rsid w:val="0063299D"/>
    <w:rsid w:val="00633CAE"/>
    <w:rsid w:val="00634A78"/>
    <w:rsid w:val="00636DD8"/>
    <w:rsid w:val="00637D12"/>
    <w:rsid w:val="006411A7"/>
    <w:rsid w:val="00643AF3"/>
    <w:rsid w:val="006452E3"/>
    <w:rsid w:val="00646EC2"/>
    <w:rsid w:val="0065401D"/>
    <w:rsid w:val="0065460E"/>
    <w:rsid w:val="0065715F"/>
    <w:rsid w:val="006572E7"/>
    <w:rsid w:val="0066086D"/>
    <w:rsid w:val="0066145B"/>
    <w:rsid w:val="006628CE"/>
    <w:rsid w:val="00662B6C"/>
    <w:rsid w:val="006642F2"/>
    <w:rsid w:val="00666244"/>
    <w:rsid w:val="006664B0"/>
    <w:rsid w:val="0066655C"/>
    <w:rsid w:val="00667903"/>
    <w:rsid w:val="00670A35"/>
    <w:rsid w:val="00670C44"/>
    <w:rsid w:val="006727FC"/>
    <w:rsid w:val="00673E71"/>
    <w:rsid w:val="00675423"/>
    <w:rsid w:val="00675A5B"/>
    <w:rsid w:val="00675E97"/>
    <w:rsid w:val="00680600"/>
    <w:rsid w:val="0068086B"/>
    <w:rsid w:val="006820B1"/>
    <w:rsid w:val="00683FF6"/>
    <w:rsid w:val="0068416D"/>
    <w:rsid w:val="00684880"/>
    <w:rsid w:val="00685601"/>
    <w:rsid w:val="00687950"/>
    <w:rsid w:val="00690CE9"/>
    <w:rsid w:val="0069123F"/>
    <w:rsid w:val="00696D9A"/>
    <w:rsid w:val="00697B95"/>
    <w:rsid w:val="00697E97"/>
    <w:rsid w:val="006A3189"/>
    <w:rsid w:val="006A4C6D"/>
    <w:rsid w:val="006A6910"/>
    <w:rsid w:val="006B0506"/>
    <w:rsid w:val="006B1155"/>
    <w:rsid w:val="006B36E1"/>
    <w:rsid w:val="006B43E6"/>
    <w:rsid w:val="006B6613"/>
    <w:rsid w:val="006C145D"/>
    <w:rsid w:val="006C326A"/>
    <w:rsid w:val="006C4239"/>
    <w:rsid w:val="006C4389"/>
    <w:rsid w:val="006C4767"/>
    <w:rsid w:val="006C47CC"/>
    <w:rsid w:val="006C4C57"/>
    <w:rsid w:val="006C64F7"/>
    <w:rsid w:val="006C66F8"/>
    <w:rsid w:val="006C793A"/>
    <w:rsid w:val="006D14EF"/>
    <w:rsid w:val="006D2EE7"/>
    <w:rsid w:val="006D3769"/>
    <w:rsid w:val="006D417E"/>
    <w:rsid w:val="006D50A3"/>
    <w:rsid w:val="006D5B8F"/>
    <w:rsid w:val="006D5BD3"/>
    <w:rsid w:val="006E3148"/>
    <w:rsid w:val="006E3543"/>
    <w:rsid w:val="006E369B"/>
    <w:rsid w:val="006E414E"/>
    <w:rsid w:val="006E5B7D"/>
    <w:rsid w:val="006E7D93"/>
    <w:rsid w:val="006E7EE1"/>
    <w:rsid w:val="006F0736"/>
    <w:rsid w:val="006F1E1F"/>
    <w:rsid w:val="006F26FB"/>
    <w:rsid w:val="006F55FA"/>
    <w:rsid w:val="006F6E0D"/>
    <w:rsid w:val="006F7078"/>
    <w:rsid w:val="00700D2B"/>
    <w:rsid w:val="00701A35"/>
    <w:rsid w:val="007021C1"/>
    <w:rsid w:val="00703C64"/>
    <w:rsid w:val="0070471E"/>
    <w:rsid w:val="00706791"/>
    <w:rsid w:val="00711363"/>
    <w:rsid w:val="00712650"/>
    <w:rsid w:val="00713CE4"/>
    <w:rsid w:val="00713F61"/>
    <w:rsid w:val="00716CD4"/>
    <w:rsid w:val="00721FE2"/>
    <w:rsid w:val="007240FF"/>
    <w:rsid w:val="0072593C"/>
    <w:rsid w:val="00726149"/>
    <w:rsid w:val="00726287"/>
    <w:rsid w:val="007312CD"/>
    <w:rsid w:val="0073230E"/>
    <w:rsid w:val="00733138"/>
    <w:rsid w:val="007348B6"/>
    <w:rsid w:val="0073569C"/>
    <w:rsid w:val="00737008"/>
    <w:rsid w:val="007374EC"/>
    <w:rsid w:val="007404AE"/>
    <w:rsid w:val="00746361"/>
    <w:rsid w:val="00747FBA"/>
    <w:rsid w:val="0075228E"/>
    <w:rsid w:val="0075340A"/>
    <w:rsid w:val="00753DDA"/>
    <w:rsid w:val="0075416B"/>
    <w:rsid w:val="0075486E"/>
    <w:rsid w:val="00754F4F"/>
    <w:rsid w:val="00755059"/>
    <w:rsid w:val="00760FF4"/>
    <w:rsid w:val="00761A5C"/>
    <w:rsid w:val="0076225E"/>
    <w:rsid w:val="00762605"/>
    <w:rsid w:val="00762A26"/>
    <w:rsid w:val="00762C2E"/>
    <w:rsid w:val="0076451D"/>
    <w:rsid w:val="00770085"/>
    <w:rsid w:val="0077070B"/>
    <w:rsid w:val="00770C7B"/>
    <w:rsid w:val="00772196"/>
    <w:rsid w:val="007751D1"/>
    <w:rsid w:val="00775626"/>
    <w:rsid w:val="00780065"/>
    <w:rsid w:val="00780116"/>
    <w:rsid w:val="007836BB"/>
    <w:rsid w:val="00783B7D"/>
    <w:rsid w:val="00783CFD"/>
    <w:rsid w:val="007846AA"/>
    <w:rsid w:val="00786E46"/>
    <w:rsid w:val="007930F2"/>
    <w:rsid w:val="00793BF9"/>
    <w:rsid w:val="007964AA"/>
    <w:rsid w:val="00796DC1"/>
    <w:rsid w:val="007A1C97"/>
    <w:rsid w:val="007A1EB9"/>
    <w:rsid w:val="007A2995"/>
    <w:rsid w:val="007A38DC"/>
    <w:rsid w:val="007A3FAA"/>
    <w:rsid w:val="007A4B78"/>
    <w:rsid w:val="007A5761"/>
    <w:rsid w:val="007A5DB0"/>
    <w:rsid w:val="007A7E2D"/>
    <w:rsid w:val="007B3C10"/>
    <w:rsid w:val="007B3C68"/>
    <w:rsid w:val="007B4166"/>
    <w:rsid w:val="007B41FE"/>
    <w:rsid w:val="007B579E"/>
    <w:rsid w:val="007B62B2"/>
    <w:rsid w:val="007B7425"/>
    <w:rsid w:val="007C14D1"/>
    <w:rsid w:val="007C1FE8"/>
    <w:rsid w:val="007C3FA7"/>
    <w:rsid w:val="007C4AD5"/>
    <w:rsid w:val="007C6D3B"/>
    <w:rsid w:val="007D0807"/>
    <w:rsid w:val="007D0DEE"/>
    <w:rsid w:val="007D33B7"/>
    <w:rsid w:val="007D3B49"/>
    <w:rsid w:val="007D3DEC"/>
    <w:rsid w:val="007D7E04"/>
    <w:rsid w:val="007D7ED3"/>
    <w:rsid w:val="007E02FC"/>
    <w:rsid w:val="007E08C5"/>
    <w:rsid w:val="007E2AC4"/>
    <w:rsid w:val="007E41AB"/>
    <w:rsid w:val="007E43D1"/>
    <w:rsid w:val="007E4EE3"/>
    <w:rsid w:val="007E5EB3"/>
    <w:rsid w:val="007E73F6"/>
    <w:rsid w:val="007F086E"/>
    <w:rsid w:val="007F1F19"/>
    <w:rsid w:val="007F4995"/>
    <w:rsid w:val="007F4EBE"/>
    <w:rsid w:val="008003AE"/>
    <w:rsid w:val="00800583"/>
    <w:rsid w:val="008007DA"/>
    <w:rsid w:val="008015FF"/>
    <w:rsid w:val="0080282E"/>
    <w:rsid w:val="008061FB"/>
    <w:rsid w:val="00807508"/>
    <w:rsid w:val="0081089B"/>
    <w:rsid w:val="0081213E"/>
    <w:rsid w:val="008149EE"/>
    <w:rsid w:val="00814A2D"/>
    <w:rsid w:val="00816864"/>
    <w:rsid w:val="00820353"/>
    <w:rsid w:val="00820362"/>
    <w:rsid w:val="008231E0"/>
    <w:rsid w:val="0082414B"/>
    <w:rsid w:val="00824BD0"/>
    <w:rsid w:val="008279C4"/>
    <w:rsid w:val="00830BD3"/>
    <w:rsid w:val="008339A4"/>
    <w:rsid w:val="0084008F"/>
    <w:rsid w:val="008402FA"/>
    <w:rsid w:val="0084130E"/>
    <w:rsid w:val="00843412"/>
    <w:rsid w:val="008439EF"/>
    <w:rsid w:val="00844CC0"/>
    <w:rsid w:val="00844EBD"/>
    <w:rsid w:val="008452D9"/>
    <w:rsid w:val="008470E1"/>
    <w:rsid w:val="0084787E"/>
    <w:rsid w:val="00851071"/>
    <w:rsid w:val="00852E0D"/>
    <w:rsid w:val="0085393B"/>
    <w:rsid w:val="008571E1"/>
    <w:rsid w:val="00857D3E"/>
    <w:rsid w:val="0086791C"/>
    <w:rsid w:val="0087359B"/>
    <w:rsid w:val="0088199B"/>
    <w:rsid w:val="008835C0"/>
    <w:rsid w:val="00886F97"/>
    <w:rsid w:val="00890284"/>
    <w:rsid w:val="0089193A"/>
    <w:rsid w:val="0089269B"/>
    <w:rsid w:val="00893365"/>
    <w:rsid w:val="00895971"/>
    <w:rsid w:val="0089693E"/>
    <w:rsid w:val="008A0F0A"/>
    <w:rsid w:val="008A18F8"/>
    <w:rsid w:val="008A3B6B"/>
    <w:rsid w:val="008A4DA0"/>
    <w:rsid w:val="008A6365"/>
    <w:rsid w:val="008B07E7"/>
    <w:rsid w:val="008B10B4"/>
    <w:rsid w:val="008B10FA"/>
    <w:rsid w:val="008B2956"/>
    <w:rsid w:val="008B409F"/>
    <w:rsid w:val="008B4E78"/>
    <w:rsid w:val="008B68BF"/>
    <w:rsid w:val="008B6FBA"/>
    <w:rsid w:val="008C2726"/>
    <w:rsid w:val="008C2DAF"/>
    <w:rsid w:val="008C3D49"/>
    <w:rsid w:val="008C4705"/>
    <w:rsid w:val="008C49E0"/>
    <w:rsid w:val="008C620D"/>
    <w:rsid w:val="008C657B"/>
    <w:rsid w:val="008C7A91"/>
    <w:rsid w:val="008D180C"/>
    <w:rsid w:val="008D2017"/>
    <w:rsid w:val="008D3177"/>
    <w:rsid w:val="008D483C"/>
    <w:rsid w:val="008D607C"/>
    <w:rsid w:val="008D6245"/>
    <w:rsid w:val="008D6484"/>
    <w:rsid w:val="008E0476"/>
    <w:rsid w:val="008E2270"/>
    <w:rsid w:val="008E4F1B"/>
    <w:rsid w:val="008E5032"/>
    <w:rsid w:val="008E56C3"/>
    <w:rsid w:val="008E67E3"/>
    <w:rsid w:val="008E7940"/>
    <w:rsid w:val="008F08B8"/>
    <w:rsid w:val="008F11C0"/>
    <w:rsid w:val="008F2B1B"/>
    <w:rsid w:val="008F35AE"/>
    <w:rsid w:val="00901C72"/>
    <w:rsid w:val="00903540"/>
    <w:rsid w:val="00903CA1"/>
    <w:rsid w:val="00905FA4"/>
    <w:rsid w:val="009132B5"/>
    <w:rsid w:val="00913B38"/>
    <w:rsid w:val="00921057"/>
    <w:rsid w:val="009210B6"/>
    <w:rsid w:val="009228F5"/>
    <w:rsid w:val="00922DF3"/>
    <w:rsid w:val="009273A4"/>
    <w:rsid w:val="00930990"/>
    <w:rsid w:val="00932D7C"/>
    <w:rsid w:val="00933499"/>
    <w:rsid w:val="0093351F"/>
    <w:rsid w:val="00933BC8"/>
    <w:rsid w:val="00935778"/>
    <w:rsid w:val="0093677E"/>
    <w:rsid w:val="009371B1"/>
    <w:rsid w:val="00940325"/>
    <w:rsid w:val="00941BD7"/>
    <w:rsid w:val="00944870"/>
    <w:rsid w:val="009468D5"/>
    <w:rsid w:val="0094793F"/>
    <w:rsid w:val="00951FB2"/>
    <w:rsid w:val="00954B55"/>
    <w:rsid w:val="0095570F"/>
    <w:rsid w:val="009612F8"/>
    <w:rsid w:val="0096271D"/>
    <w:rsid w:val="00962EB9"/>
    <w:rsid w:val="00964019"/>
    <w:rsid w:val="00965121"/>
    <w:rsid w:val="00966255"/>
    <w:rsid w:val="00967077"/>
    <w:rsid w:val="009671BF"/>
    <w:rsid w:val="00967A8D"/>
    <w:rsid w:val="00972E6A"/>
    <w:rsid w:val="0097356B"/>
    <w:rsid w:val="009760E4"/>
    <w:rsid w:val="009867E9"/>
    <w:rsid w:val="00990388"/>
    <w:rsid w:val="00991741"/>
    <w:rsid w:val="00991B76"/>
    <w:rsid w:val="00992064"/>
    <w:rsid w:val="00992E2A"/>
    <w:rsid w:val="00996066"/>
    <w:rsid w:val="009977DF"/>
    <w:rsid w:val="009A4EEE"/>
    <w:rsid w:val="009A4F33"/>
    <w:rsid w:val="009A657F"/>
    <w:rsid w:val="009A69A0"/>
    <w:rsid w:val="009B01EC"/>
    <w:rsid w:val="009B0AB0"/>
    <w:rsid w:val="009B2798"/>
    <w:rsid w:val="009B5000"/>
    <w:rsid w:val="009C0228"/>
    <w:rsid w:val="009C0697"/>
    <w:rsid w:val="009C2950"/>
    <w:rsid w:val="009C3F34"/>
    <w:rsid w:val="009C47BE"/>
    <w:rsid w:val="009C4D8A"/>
    <w:rsid w:val="009C666B"/>
    <w:rsid w:val="009C6E46"/>
    <w:rsid w:val="009D1FB4"/>
    <w:rsid w:val="009D3C38"/>
    <w:rsid w:val="009D3F58"/>
    <w:rsid w:val="009D45B3"/>
    <w:rsid w:val="009D5565"/>
    <w:rsid w:val="009D6723"/>
    <w:rsid w:val="009E0452"/>
    <w:rsid w:val="009E49FB"/>
    <w:rsid w:val="009F18DF"/>
    <w:rsid w:val="009F20B5"/>
    <w:rsid w:val="009F34D4"/>
    <w:rsid w:val="009F3C05"/>
    <w:rsid w:val="009F5494"/>
    <w:rsid w:val="009F6290"/>
    <w:rsid w:val="009F71FD"/>
    <w:rsid w:val="00A0059E"/>
    <w:rsid w:val="00A0160E"/>
    <w:rsid w:val="00A0178C"/>
    <w:rsid w:val="00A03278"/>
    <w:rsid w:val="00A03F08"/>
    <w:rsid w:val="00A05775"/>
    <w:rsid w:val="00A058A5"/>
    <w:rsid w:val="00A05A4A"/>
    <w:rsid w:val="00A10526"/>
    <w:rsid w:val="00A1103E"/>
    <w:rsid w:val="00A144C0"/>
    <w:rsid w:val="00A145A5"/>
    <w:rsid w:val="00A14E37"/>
    <w:rsid w:val="00A150E8"/>
    <w:rsid w:val="00A154E2"/>
    <w:rsid w:val="00A16192"/>
    <w:rsid w:val="00A20CE1"/>
    <w:rsid w:val="00A2108D"/>
    <w:rsid w:val="00A257CC"/>
    <w:rsid w:val="00A27E38"/>
    <w:rsid w:val="00A30268"/>
    <w:rsid w:val="00A3133A"/>
    <w:rsid w:val="00A33DEE"/>
    <w:rsid w:val="00A35FF3"/>
    <w:rsid w:val="00A376C0"/>
    <w:rsid w:val="00A3778A"/>
    <w:rsid w:val="00A377F2"/>
    <w:rsid w:val="00A37DA5"/>
    <w:rsid w:val="00A37FC1"/>
    <w:rsid w:val="00A41444"/>
    <w:rsid w:val="00A4332E"/>
    <w:rsid w:val="00A434BC"/>
    <w:rsid w:val="00A4480B"/>
    <w:rsid w:val="00A44D43"/>
    <w:rsid w:val="00A462C4"/>
    <w:rsid w:val="00A465CD"/>
    <w:rsid w:val="00A46D28"/>
    <w:rsid w:val="00A50328"/>
    <w:rsid w:val="00A5125E"/>
    <w:rsid w:val="00A54175"/>
    <w:rsid w:val="00A54FAF"/>
    <w:rsid w:val="00A56111"/>
    <w:rsid w:val="00A605BD"/>
    <w:rsid w:val="00A626CF"/>
    <w:rsid w:val="00A636F1"/>
    <w:rsid w:val="00A63D56"/>
    <w:rsid w:val="00A6421A"/>
    <w:rsid w:val="00A655B3"/>
    <w:rsid w:val="00A65B5B"/>
    <w:rsid w:val="00A66735"/>
    <w:rsid w:val="00A7006B"/>
    <w:rsid w:val="00A728C3"/>
    <w:rsid w:val="00A73DA1"/>
    <w:rsid w:val="00A73F9D"/>
    <w:rsid w:val="00A740B7"/>
    <w:rsid w:val="00A76AD7"/>
    <w:rsid w:val="00A770A5"/>
    <w:rsid w:val="00A8048C"/>
    <w:rsid w:val="00A8103C"/>
    <w:rsid w:val="00A82B06"/>
    <w:rsid w:val="00A82DEA"/>
    <w:rsid w:val="00A918A4"/>
    <w:rsid w:val="00A95968"/>
    <w:rsid w:val="00A973E4"/>
    <w:rsid w:val="00AA1836"/>
    <w:rsid w:val="00AA35AF"/>
    <w:rsid w:val="00AA55AA"/>
    <w:rsid w:val="00AA6A0E"/>
    <w:rsid w:val="00AA6EFB"/>
    <w:rsid w:val="00AB04AE"/>
    <w:rsid w:val="00AB3285"/>
    <w:rsid w:val="00AB3811"/>
    <w:rsid w:val="00AB46D0"/>
    <w:rsid w:val="00AB604E"/>
    <w:rsid w:val="00AB6273"/>
    <w:rsid w:val="00AB66DA"/>
    <w:rsid w:val="00AC209F"/>
    <w:rsid w:val="00AC2756"/>
    <w:rsid w:val="00AC30C6"/>
    <w:rsid w:val="00AC3F5D"/>
    <w:rsid w:val="00AC7DB3"/>
    <w:rsid w:val="00AD14FB"/>
    <w:rsid w:val="00AD2174"/>
    <w:rsid w:val="00AD3DBE"/>
    <w:rsid w:val="00AD6423"/>
    <w:rsid w:val="00AE0EA0"/>
    <w:rsid w:val="00AE1E5B"/>
    <w:rsid w:val="00AE398E"/>
    <w:rsid w:val="00AE740C"/>
    <w:rsid w:val="00AF01B0"/>
    <w:rsid w:val="00AF1A79"/>
    <w:rsid w:val="00AF7CC2"/>
    <w:rsid w:val="00B01692"/>
    <w:rsid w:val="00B036BE"/>
    <w:rsid w:val="00B03726"/>
    <w:rsid w:val="00B04211"/>
    <w:rsid w:val="00B1227B"/>
    <w:rsid w:val="00B1258A"/>
    <w:rsid w:val="00B13C9A"/>
    <w:rsid w:val="00B1597B"/>
    <w:rsid w:val="00B16011"/>
    <w:rsid w:val="00B17D1F"/>
    <w:rsid w:val="00B20EBA"/>
    <w:rsid w:val="00B31612"/>
    <w:rsid w:val="00B319EC"/>
    <w:rsid w:val="00B32053"/>
    <w:rsid w:val="00B32972"/>
    <w:rsid w:val="00B329EF"/>
    <w:rsid w:val="00B32A6F"/>
    <w:rsid w:val="00B3407C"/>
    <w:rsid w:val="00B403BC"/>
    <w:rsid w:val="00B40C6F"/>
    <w:rsid w:val="00B41C92"/>
    <w:rsid w:val="00B46706"/>
    <w:rsid w:val="00B47A67"/>
    <w:rsid w:val="00B47FF8"/>
    <w:rsid w:val="00B507E0"/>
    <w:rsid w:val="00B50899"/>
    <w:rsid w:val="00B5386F"/>
    <w:rsid w:val="00B54FE7"/>
    <w:rsid w:val="00B555C8"/>
    <w:rsid w:val="00B56DC3"/>
    <w:rsid w:val="00B57379"/>
    <w:rsid w:val="00B61FB4"/>
    <w:rsid w:val="00B6474E"/>
    <w:rsid w:val="00B65EE7"/>
    <w:rsid w:val="00B7061C"/>
    <w:rsid w:val="00B70FC7"/>
    <w:rsid w:val="00B72359"/>
    <w:rsid w:val="00B72AEA"/>
    <w:rsid w:val="00B74309"/>
    <w:rsid w:val="00B7608C"/>
    <w:rsid w:val="00B761FA"/>
    <w:rsid w:val="00B7771E"/>
    <w:rsid w:val="00B77BC9"/>
    <w:rsid w:val="00B81685"/>
    <w:rsid w:val="00B84D24"/>
    <w:rsid w:val="00B8543B"/>
    <w:rsid w:val="00B85FFC"/>
    <w:rsid w:val="00B86504"/>
    <w:rsid w:val="00B8740E"/>
    <w:rsid w:val="00B874F5"/>
    <w:rsid w:val="00B90F8A"/>
    <w:rsid w:val="00B91981"/>
    <w:rsid w:val="00B9199D"/>
    <w:rsid w:val="00B91B9C"/>
    <w:rsid w:val="00B93BD5"/>
    <w:rsid w:val="00B95163"/>
    <w:rsid w:val="00B95A45"/>
    <w:rsid w:val="00B960CA"/>
    <w:rsid w:val="00B968E3"/>
    <w:rsid w:val="00B96966"/>
    <w:rsid w:val="00B96D76"/>
    <w:rsid w:val="00B97516"/>
    <w:rsid w:val="00BA0466"/>
    <w:rsid w:val="00BA1937"/>
    <w:rsid w:val="00BA4641"/>
    <w:rsid w:val="00BA7043"/>
    <w:rsid w:val="00BB091F"/>
    <w:rsid w:val="00BB2387"/>
    <w:rsid w:val="00BB23A6"/>
    <w:rsid w:val="00BB3216"/>
    <w:rsid w:val="00BB353E"/>
    <w:rsid w:val="00BB4D69"/>
    <w:rsid w:val="00BB5648"/>
    <w:rsid w:val="00BB6050"/>
    <w:rsid w:val="00BC0090"/>
    <w:rsid w:val="00BC2AA3"/>
    <w:rsid w:val="00BC38D8"/>
    <w:rsid w:val="00BC58A5"/>
    <w:rsid w:val="00BC5AC7"/>
    <w:rsid w:val="00BD0C43"/>
    <w:rsid w:val="00BD3E4E"/>
    <w:rsid w:val="00BD46B9"/>
    <w:rsid w:val="00BD48AB"/>
    <w:rsid w:val="00BD5732"/>
    <w:rsid w:val="00BD6221"/>
    <w:rsid w:val="00BE0B6E"/>
    <w:rsid w:val="00BE11E7"/>
    <w:rsid w:val="00BE33AB"/>
    <w:rsid w:val="00BE37DF"/>
    <w:rsid w:val="00BE5E9C"/>
    <w:rsid w:val="00BE695B"/>
    <w:rsid w:val="00BE7D25"/>
    <w:rsid w:val="00BF3037"/>
    <w:rsid w:val="00BF7E3F"/>
    <w:rsid w:val="00C01A7C"/>
    <w:rsid w:val="00C02559"/>
    <w:rsid w:val="00C059E3"/>
    <w:rsid w:val="00C05B11"/>
    <w:rsid w:val="00C0662A"/>
    <w:rsid w:val="00C06744"/>
    <w:rsid w:val="00C10268"/>
    <w:rsid w:val="00C13076"/>
    <w:rsid w:val="00C20A9B"/>
    <w:rsid w:val="00C23225"/>
    <w:rsid w:val="00C27C24"/>
    <w:rsid w:val="00C312F4"/>
    <w:rsid w:val="00C3323B"/>
    <w:rsid w:val="00C341EB"/>
    <w:rsid w:val="00C35062"/>
    <w:rsid w:val="00C36573"/>
    <w:rsid w:val="00C37C41"/>
    <w:rsid w:val="00C41134"/>
    <w:rsid w:val="00C428FC"/>
    <w:rsid w:val="00C4355C"/>
    <w:rsid w:val="00C450CB"/>
    <w:rsid w:val="00C4590B"/>
    <w:rsid w:val="00C474EB"/>
    <w:rsid w:val="00C4769D"/>
    <w:rsid w:val="00C500F4"/>
    <w:rsid w:val="00C509F9"/>
    <w:rsid w:val="00C51962"/>
    <w:rsid w:val="00C55244"/>
    <w:rsid w:val="00C57355"/>
    <w:rsid w:val="00C6102D"/>
    <w:rsid w:val="00C63E14"/>
    <w:rsid w:val="00C6552B"/>
    <w:rsid w:val="00C672C0"/>
    <w:rsid w:val="00C67691"/>
    <w:rsid w:val="00C724AD"/>
    <w:rsid w:val="00C73D16"/>
    <w:rsid w:val="00C74A82"/>
    <w:rsid w:val="00C75163"/>
    <w:rsid w:val="00C80082"/>
    <w:rsid w:val="00C82029"/>
    <w:rsid w:val="00C827D2"/>
    <w:rsid w:val="00C83BB3"/>
    <w:rsid w:val="00C87855"/>
    <w:rsid w:val="00C906C7"/>
    <w:rsid w:val="00C90835"/>
    <w:rsid w:val="00C909E4"/>
    <w:rsid w:val="00C92102"/>
    <w:rsid w:val="00C934F4"/>
    <w:rsid w:val="00C93539"/>
    <w:rsid w:val="00C94763"/>
    <w:rsid w:val="00C95FBF"/>
    <w:rsid w:val="00C96517"/>
    <w:rsid w:val="00C97ED4"/>
    <w:rsid w:val="00CA12F9"/>
    <w:rsid w:val="00CA2B45"/>
    <w:rsid w:val="00CA5882"/>
    <w:rsid w:val="00CA681C"/>
    <w:rsid w:val="00CA73AB"/>
    <w:rsid w:val="00CA751B"/>
    <w:rsid w:val="00CB07D7"/>
    <w:rsid w:val="00CB2948"/>
    <w:rsid w:val="00CB3C49"/>
    <w:rsid w:val="00CC25EC"/>
    <w:rsid w:val="00CC2E6B"/>
    <w:rsid w:val="00CC3FEF"/>
    <w:rsid w:val="00CC53F9"/>
    <w:rsid w:val="00CC5756"/>
    <w:rsid w:val="00CC7DF0"/>
    <w:rsid w:val="00CD02A0"/>
    <w:rsid w:val="00CD03FB"/>
    <w:rsid w:val="00CD3FCB"/>
    <w:rsid w:val="00CD4499"/>
    <w:rsid w:val="00CE14AF"/>
    <w:rsid w:val="00CE7144"/>
    <w:rsid w:val="00CE780F"/>
    <w:rsid w:val="00CF1DFE"/>
    <w:rsid w:val="00CF3246"/>
    <w:rsid w:val="00CF76A3"/>
    <w:rsid w:val="00CF7CB9"/>
    <w:rsid w:val="00D0078D"/>
    <w:rsid w:val="00D022AC"/>
    <w:rsid w:val="00D0256C"/>
    <w:rsid w:val="00D06716"/>
    <w:rsid w:val="00D070F8"/>
    <w:rsid w:val="00D07528"/>
    <w:rsid w:val="00D10315"/>
    <w:rsid w:val="00D10482"/>
    <w:rsid w:val="00D10FC9"/>
    <w:rsid w:val="00D11C52"/>
    <w:rsid w:val="00D13B77"/>
    <w:rsid w:val="00D14133"/>
    <w:rsid w:val="00D1521D"/>
    <w:rsid w:val="00D15477"/>
    <w:rsid w:val="00D15808"/>
    <w:rsid w:val="00D17B0F"/>
    <w:rsid w:val="00D2138D"/>
    <w:rsid w:val="00D23A91"/>
    <w:rsid w:val="00D2484F"/>
    <w:rsid w:val="00D25C6E"/>
    <w:rsid w:val="00D26B7B"/>
    <w:rsid w:val="00D278CB"/>
    <w:rsid w:val="00D308F3"/>
    <w:rsid w:val="00D30B2B"/>
    <w:rsid w:val="00D316F7"/>
    <w:rsid w:val="00D32295"/>
    <w:rsid w:val="00D37A21"/>
    <w:rsid w:val="00D41CB8"/>
    <w:rsid w:val="00D41ECF"/>
    <w:rsid w:val="00D4233D"/>
    <w:rsid w:val="00D50AB2"/>
    <w:rsid w:val="00D510BC"/>
    <w:rsid w:val="00D52A67"/>
    <w:rsid w:val="00D52DC3"/>
    <w:rsid w:val="00D6036A"/>
    <w:rsid w:val="00D6195E"/>
    <w:rsid w:val="00D62907"/>
    <w:rsid w:val="00D666BC"/>
    <w:rsid w:val="00D67290"/>
    <w:rsid w:val="00D672CB"/>
    <w:rsid w:val="00D67712"/>
    <w:rsid w:val="00D71E40"/>
    <w:rsid w:val="00D72481"/>
    <w:rsid w:val="00D77F50"/>
    <w:rsid w:val="00D80EC4"/>
    <w:rsid w:val="00D80FEC"/>
    <w:rsid w:val="00D81B0B"/>
    <w:rsid w:val="00D834BD"/>
    <w:rsid w:val="00D84011"/>
    <w:rsid w:val="00D85AA7"/>
    <w:rsid w:val="00D8649F"/>
    <w:rsid w:val="00D86D62"/>
    <w:rsid w:val="00D87E59"/>
    <w:rsid w:val="00D931F3"/>
    <w:rsid w:val="00D96201"/>
    <w:rsid w:val="00D97A2F"/>
    <w:rsid w:val="00DA01E9"/>
    <w:rsid w:val="00DA19FB"/>
    <w:rsid w:val="00DA4FA5"/>
    <w:rsid w:val="00DB1D1B"/>
    <w:rsid w:val="00DB20E7"/>
    <w:rsid w:val="00DB6128"/>
    <w:rsid w:val="00DC1DB8"/>
    <w:rsid w:val="00DC4FA2"/>
    <w:rsid w:val="00DD14F4"/>
    <w:rsid w:val="00DD1C76"/>
    <w:rsid w:val="00DD2EBA"/>
    <w:rsid w:val="00DD34ED"/>
    <w:rsid w:val="00DD5C14"/>
    <w:rsid w:val="00DE3D1D"/>
    <w:rsid w:val="00DE4772"/>
    <w:rsid w:val="00DE669D"/>
    <w:rsid w:val="00DF0A88"/>
    <w:rsid w:val="00DF0E2D"/>
    <w:rsid w:val="00DF134C"/>
    <w:rsid w:val="00E00067"/>
    <w:rsid w:val="00E02209"/>
    <w:rsid w:val="00E02302"/>
    <w:rsid w:val="00E02B16"/>
    <w:rsid w:val="00E04E48"/>
    <w:rsid w:val="00E06061"/>
    <w:rsid w:val="00E06541"/>
    <w:rsid w:val="00E07648"/>
    <w:rsid w:val="00E111D9"/>
    <w:rsid w:val="00E11285"/>
    <w:rsid w:val="00E1390E"/>
    <w:rsid w:val="00E1473C"/>
    <w:rsid w:val="00E15595"/>
    <w:rsid w:val="00E1611D"/>
    <w:rsid w:val="00E17B6C"/>
    <w:rsid w:val="00E20537"/>
    <w:rsid w:val="00E206E9"/>
    <w:rsid w:val="00E20E56"/>
    <w:rsid w:val="00E21BBA"/>
    <w:rsid w:val="00E25C43"/>
    <w:rsid w:val="00E30D24"/>
    <w:rsid w:val="00E32C7C"/>
    <w:rsid w:val="00E33FD4"/>
    <w:rsid w:val="00E36825"/>
    <w:rsid w:val="00E43638"/>
    <w:rsid w:val="00E43AED"/>
    <w:rsid w:val="00E469EF"/>
    <w:rsid w:val="00E4772F"/>
    <w:rsid w:val="00E47C00"/>
    <w:rsid w:val="00E51A70"/>
    <w:rsid w:val="00E53227"/>
    <w:rsid w:val="00E539FB"/>
    <w:rsid w:val="00E61061"/>
    <w:rsid w:val="00E70F67"/>
    <w:rsid w:val="00E7288A"/>
    <w:rsid w:val="00E73CBF"/>
    <w:rsid w:val="00E73D0A"/>
    <w:rsid w:val="00E74D7E"/>
    <w:rsid w:val="00E753E4"/>
    <w:rsid w:val="00E76C3A"/>
    <w:rsid w:val="00E770C5"/>
    <w:rsid w:val="00E77A22"/>
    <w:rsid w:val="00E82482"/>
    <w:rsid w:val="00E83047"/>
    <w:rsid w:val="00E87A09"/>
    <w:rsid w:val="00E87A6D"/>
    <w:rsid w:val="00E90B40"/>
    <w:rsid w:val="00E928DF"/>
    <w:rsid w:val="00E96D75"/>
    <w:rsid w:val="00EA030E"/>
    <w:rsid w:val="00EA2FDC"/>
    <w:rsid w:val="00EA4AFC"/>
    <w:rsid w:val="00EA4E73"/>
    <w:rsid w:val="00EA526C"/>
    <w:rsid w:val="00EA681D"/>
    <w:rsid w:val="00EA68F3"/>
    <w:rsid w:val="00EB214D"/>
    <w:rsid w:val="00EB223D"/>
    <w:rsid w:val="00EB37A3"/>
    <w:rsid w:val="00EB3B5A"/>
    <w:rsid w:val="00EB7C20"/>
    <w:rsid w:val="00EC0FF2"/>
    <w:rsid w:val="00EC1070"/>
    <w:rsid w:val="00EC1B83"/>
    <w:rsid w:val="00EC29D0"/>
    <w:rsid w:val="00EC2CE4"/>
    <w:rsid w:val="00EC30BA"/>
    <w:rsid w:val="00EC49A7"/>
    <w:rsid w:val="00EC654E"/>
    <w:rsid w:val="00ED01E2"/>
    <w:rsid w:val="00ED0324"/>
    <w:rsid w:val="00ED191E"/>
    <w:rsid w:val="00ED1BB8"/>
    <w:rsid w:val="00ED2083"/>
    <w:rsid w:val="00ED2C71"/>
    <w:rsid w:val="00ED3E5A"/>
    <w:rsid w:val="00ED642E"/>
    <w:rsid w:val="00ED7492"/>
    <w:rsid w:val="00EE0FE1"/>
    <w:rsid w:val="00EE2B00"/>
    <w:rsid w:val="00EE2E78"/>
    <w:rsid w:val="00EE3832"/>
    <w:rsid w:val="00EE3AD5"/>
    <w:rsid w:val="00EE3B3D"/>
    <w:rsid w:val="00EE6E28"/>
    <w:rsid w:val="00EE7B45"/>
    <w:rsid w:val="00EF00DA"/>
    <w:rsid w:val="00EF114F"/>
    <w:rsid w:val="00EF6269"/>
    <w:rsid w:val="00EF7F06"/>
    <w:rsid w:val="00F00137"/>
    <w:rsid w:val="00F00310"/>
    <w:rsid w:val="00F00CFD"/>
    <w:rsid w:val="00F03A2E"/>
    <w:rsid w:val="00F04CF4"/>
    <w:rsid w:val="00F055A8"/>
    <w:rsid w:val="00F055F0"/>
    <w:rsid w:val="00F0630B"/>
    <w:rsid w:val="00F07366"/>
    <w:rsid w:val="00F07DCB"/>
    <w:rsid w:val="00F11394"/>
    <w:rsid w:val="00F122F7"/>
    <w:rsid w:val="00F15073"/>
    <w:rsid w:val="00F169B1"/>
    <w:rsid w:val="00F17FAE"/>
    <w:rsid w:val="00F21118"/>
    <w:rsid w:val="00F258A4"/>
    <w:rsid w:val="00F26318"/>
    <w:rsid w:val="00F33569"/>
    <w:rsid w:val="00F4137F"/>
    <w:rsid w:val="00F41527"/>
    <w:rsid w:val="00F42915"/>
    <w:rsid w:val="00F42D11"/>
    <w:rsid w:val="00F508E3"/>
    <w:rsid w:val="00F51099"/>
    <w:rsid w:val="00F5149F"/>
    <w:rsid w:val="00F54701"/>
    <w:rsid w:val="00F55391"/>
    <w:rsid w:val="00F558DC"/>
    <w:rsid w:val="00F60786"/>
    <w:rsid w:val="00F60F78"/>
    <w:rsid w:val="00F61D73"/>
    <w:rsid w:val="00F61F64"/>
    <w:rsid w:val="00F70F23"/>
    <w:rsid w:val="00F731BD"/>
    <w:rsid w:val="00F74154"/>
    <w:rsid w:val="00F80048"/>
    <w:rsid w:val="00F80E57"/>
    <w:rsid w:val="00F83872"/>
    <w:rsid w:val="00F83E8E"/>
    <w:rsid w:val="00F903D2"/>
    <w:rsid w:val="00F906F7"/>
    <w:rsid w:val="00F92593"/>
    <w:rsid w:val="00F92B82"/>
    <w:rsid w:val="00F95019"/>
    <w:rsid w:val="00F95CD1"/>
    <w:rsid w:val="00F95D9E"/>
    <w:rsid w:val="00F96B55"/>
    <w:rsid w:val="00F97B7C"/>
    <w:rsid w:val="00FA22D8"/>
    <w:rsid w:val="00FA2D5A"/>
    <w:rsid w:val="00FA2DF3"/>
    <w:rsid w:val="00FA37CB"/>
    <w:rsid w:val="00FA417A"/>
    <w:rsid w:val="00FA41E1"/>
    <w:rsid w:val="00FA44DC"/>
    <w:rsid w:val="00FA485B"/>
    <w:rsid w:val="00FA5EFB"/>
    <w:rsid w:val="00FA79B5"/>
    <w:rsid w:val="00FA7D16"/>
    <w:rsid w:val="00FB0212"/>
    <w:rsid w:val="00FB48E5"/>
    <w:rsid w:val="00FB57B2"/>
    <w:rsid w:val="00FB7825"/>
    <w:rsid w:val="00FC670D"/>
    <w:rsid w:val="00FD1976"/>
    <w:rsid w:val="00FD393D"/>
    <w:rsid w:val="00FD48A3"/>
    <w:rsid w:val="00FD6829"/>
    <w:rsid w:val="00FD7662"/>
    <w:rsid w:val="00FD7A89"/>
    <w:rsid w:val="00FE16CD"/>
    <w:rsid w:val="00FE27BD"/>
    <w:rsid w:val="00FE42C9"/>
    <w:rsid w:val="00FE4655"/>
    <w:rsid w:val="00FE4DDE"/>
    <w:rsid w:val="00FE57DF"/>
    <w:rsid w:val="00FF179D"/>
    <w:rsid w:val="00FF2ED9"/>
    <w:rsid w:val="00FF3067"/>
    <w:rsid w:val="00FF4119"/>
    <w:rsid w:val="00FF5225"/>
    <w:rsid w:val="00FF6033"/>
    <w:rsid w:val="00FF6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FA04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287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8">
    <w:name w:val="heading 8"/>
    <w:basedOn w:val="Normalny"/>
    <w:next w:val="Normalny"/>
    <w:link w:val="Nagwek8Znak"/>
    <w:qFormat/>
    <w:rsid w:val="00C827D2"/>
    <w:pPr>
      <w:keepNext/>
      <w:widowControl w:val="0"/>
      <w:numPr>
        <w:ilvl w:val="7"/>
        <w:numId w:val="76"/>
      </w:numPr>
      <w:tabs>
        <w:tab w:val="left" w:pos="284"/>
        <w:tab w:val="left" w:pos="2552"/>
      </w:tabs>
      <w:spacing w:line="120" w:lineRule="atLeast"/>
      <w:jc w:val="both"/>
      <w:outlineLvl w:val="7"/>
    </w:pPr>
    <w:rPr>
      <w:rFonts w:eastAsia="Lucida Sans Unicode"/>
      <w:b/>
      <w:color w:val="auto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  <w:style w:type="character" w:customStyle="1" w:styleId="Nagwek8Znak">
    <w:name w:val="Nagłówek 8 Znak"/>
    <w:basedOn w:val="Domylnaczcionkaakapitu"/>
    <w:link w:val="Nagwek8"/>
    <w:rsid w:val="00C827D2"/>
    <w:rPr>
      <w:rFonts w:ascii="Times New Roman" w:eastAsia="Lucida Sans Unicode" w:hAnsi="Times New Roman" w:cs="Times New Roman"/>
      <w:b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287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8">
    <w:name w:val="heading 8"/>
    <w:basedOn w:val="Normalny"/>
    <w:next w:val="Normalny"/>
    <w:link w:val="Nagwek8Znak"/>
    <w:qFormat/>
    <w:rsid w:val="00C827D2"/>
    <w:pPr>
      <w:keepNext/>
      <w:widowControl w:val="0"/>
      <w:numPr>
        <w:ilvl w:val="7"/>
        <w:numId w:val="76"/>
      </w:numPr>
      <w:tabs>
        <w:tab w:val="left" w:pos="284"/>
        <w:tab w:val="left" w:pos="2552"/>
      </w:tabs>
      <w:spacing w:line="120" w:lineRule="atLeast"/>
      <w:jc w:val="both"/>
      <w:outlineLvl w:val="7"/>
    </w:pPr>
    <w:rPr>
      <w:rFonts w:eastAsia="Lucida Sans Unicode"/>
      <w:b/>
      <w:color w:val="auto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  <w:style w:type="character" w:customStyle="1" w:styleId="Nagwek8Znak">
    <w:name w:val="Nagłówek 8 Znak"/>
    <w:basedOn w:val="Domylnaczcionkaakapitu"/>
    <w:link w:val="Nagwek8"/>
    <w:rsid w:val="00C827D2"/>
    <w:rPr>
      <w:rFonts w:ascii="Times New Roman" w:eastAsia="Lucida Sans Unicode" w:hAnsi="Times New Roman" w:cs="Times New Roman"/>
      <w:b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0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88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9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2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13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6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7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2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61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5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7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3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4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2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9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65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FDC97-3270-48CA-A92A-FE204C79D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Komputronik</dc:creator>
  <cp:lastModifiedBy>Windows User</cp:lastModifiedBy>
  <cp:revision>6</cp:revision>
  <cp:lastPrinted>2019-05-20T12:17:00Z</cp:lastPrinted>
  <dcterms:created xsi:type="dcterms:W3CDTF">2024-12-20T09:45:00Z</dcterms:created>
  <dcterms:modified xsi:type="dcterms:W3CDTF">2025-07-16T10:48:00Z</dcterms:modified>
</cp:coreProperties>
</file>